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EED" w:rsidRDefault="00D005F9" w:rsidP="006E5184">
      <w:pPr>
        <w:suppressAutoHyphens/>
        <w:rPr>
          <w:rFonts w:ascii="Arial" w:hAnsi="Arial" w:cs="Arial"/>
          <w:b/>
          <w:sz w:val="22"/>
          <w:szCs w:val="22"/>
          <w:lang w:eastAsia="ar-SA"/>
        </w:rPr>
      </w:pPr>
      <w:bookmarkStart w:id="0" w:name="_GoBack"/>
      <w:bookmarkEnd w:id="0"/>
      <w:r w:rsidRPr="00270F58">
        <w:rPr>
          <w:rFonts w:ascii="Arial" w:hAnsi="Arial" w:cs="Arial"/>
          <w:b/>
          <w:sz w:val="22"/>
          <w:szCs w:val="22"/>
          <w:lang w:eastAsia="ar-SA"/>
        </w:rPr>
        <w:t xml:space="preserve">Załącznik </w:t>
      </w:r>
      <w:r w:rsidRPr="00323E14">
        <w:rPr>
          <w:rFonts w:ascii="Arial" w:hAnsi="Arial" w:cs="Arial"/>
          <w:b/>
          <w:sz w:val="22"/>
          <w:szCs w:val="22"/>
          <w:lang w:eastAsia="ar-SA"/>
        </w:rPr>
        <w:t xml:space="preserve">2 </w:t>
      </w:r>
      <w:r w:rsidR="00A8703D" w:rsidRPr="00323E14">
        <w:rPr>
          <w:rFonts w:ascii="Arial" w:hAnsi="Arial" w:cs="Arial"/>
          <w:b/>
          <w:sz w:val="22"/>
          <w:szCs w:val="22"/>
          <w:lang w:eastAsia="ar-SA"/>
        </w:rPr>
        <w:t xml:space="preserve">do zapytania ofertowego </w:t>
      </w:r>
      <w:r w:rsidR="00D659A6" w:rsidRPr="00323E14">
        <w:rPr>
          <w:rFonts w:ascii="Arial" w:hAnsi="Arial" w:cs="Arial"/>
          <w:b/>
          <w:sz w:val="22"/>
          <w:szCs w:val="22"/>
          <w:lang w:eastAsia="ar-SA"/>
        </w:rPr>
        <w:t xml:space="preserve">nr </w:t>
      </w:r>
      <w:r w:rsidR="00F27312">
        <w:rPr>
          <w:rFonts w:ascii="Arial" w:hAnsi="Arial" w:cs="Arial"/>
          <w:b/>
          <w:sz w:val="22"/>
          <w:szCs w:val="22"/>
          <w:lang w:eastAsia="ar-SA"/>
        </w:rPr>
        <w:t>1/03/2026/0075</w:t>
      </w:r>
    </w:p>
    <w:p w:rsidR="0066511E" w:rsidRDefault="0066511E" w:rsidP="001344B8">
      <w:pPr>
        <w:suppressAutoHyphens/>
        <w:jc w:val="center"/>
        <w:rPr>
          <w:rFonts w:ascii="Arial" w:hAnsi="Arial" w:cs="Arial"/>
          <w:b/>
          <w:szCs w:val="22"/>
        </w:rPr>
      </w:pPr>
    </w:p>
    <w:p w:rsidR="00B13921" w:rsidRDefault="00B13921" w:rsidP="004150CE">
      <w:pPr>
        <w:suppressAutoHyphens/>
        <w:jc w:val="center"/>
        <w:rPr>
          <w:rFonts w:ascii="Arial" w:hAnsi="Arial" w:cs="Arial"/>
          <w:b/>
          <w:szCs w:val="22"/>
        </w:rPr>
      </w:pPr>
    </w:p>
    <w:p w:rsidR="0042262D" w:rsidRDefault="0042262D" w:rsidP="004150CE">
      <w:pPr>
        <w:suppressAutoHyphens/>
        <w:jc w:val="center"/>
        <w:rPr>
          <w:rFonts w:ascii="Arial" w:hAnsi="Arial" w:cs="Arial"/>
          <w:b/>
          <w:szCs w:val="22"/>
        </w:rPr>
      </w:pPr>
    </w:p>
    <w:p w:rsidR="006C6109" w:rsidRDefault="001344B8" w:rsidP="004150CE">
      <w:pPr>
        <w:suppressAutoHyphens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FORMULARZ OFERTOWY</w:t>
      </w:r>
    </w:p>
    <w:p w:rsidR="004150CE" w:rsidRDefault="004150CE" w:rsidP="004150CE">
      <w:pPr>
        <w:suppressAutoHyphens/>
        <w:jc w:val="center"/>
        <w:rPr>
          <w:rFonts w:ascii="Arial" w:hAnsi="Arial" w:cs="Arial"/>
          <w:b/>
          <w:szCs w:val="22"/>
        </w:rPr>
      </w:pPr>
    </w:p>
    <w:tbl>
      <w:tblPr>
        <w:tblW w:w="10212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443"/>
        <w:gridCol w:w="6769"/>
      </w:tblGrid>
      <w:tr w:rsidR="001344B8" w:rsidTr="007B3A77">
        <w:trPr>
          <w:trHeight w:val="393"/>
          <w:jc w:val="center"/>
        </w:trPr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344B8" w:rsidRDefault="001344B8">
            <w:pPr>
              <w:pStyle w:val="redniecieniowanie1akcent11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Pełna nazwa oferenta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4B8" w:rsidRDefault="001344B8">
            <w:pPr>
              <w:pStyle w:val="redniecieniowanie1akcent11"/>
              <w:snapToGrid w:val="0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  <w:p w:rsidR="001344B8" w:rsidRDefault="001344B8">
            <w:pPr>
              <w:suppressAutoHyphens/>
              <w:spacing w:line="276" w:lineRule="auto"/>
              <w:jc w:val="both"/>
              <w:rPr>
                <w:rFonts w:asciiTheme="minorHAnsi" w:hAnsiTheme="minorHAnsi" w:cs="Cambria"/>
                <w:sz w:val="18"/>
                <w:szCs w:val="18"/>
                <w:lang w:eastAsia="en-US"/>
              </w:rPr>
            </w:pPr>
          </w:p>
        </w:tc>
      </w:tr>
      <w:tr w:rsidR="001344B8" w:rsidTr="007B3A77">
        <w:trPr>
          <w:trHeight w:val="339"/>
          <w:jc w:val="center"/>
        </w:trPr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344B8" w:rsidRDefault="001344B8">
            <w:pPr>
              <w:pStyle w:val="redniecieniowanie1akcent11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siedziby oferenta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4B8" w:rsidRDefault="001344B8">
            <w:pPr>
              <w:pStyle w:val="redniecieniowanie1akcent11"/>
              <w:snapToGrid w:val="0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  <w:p w:rsidR="001344B8" w:rsidRDefault="001344B8">
            <w:pPr>
              <w:pStyle w:val="redniecieniowanie1akcent11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</w:tc>
      </w:tr>
      <w:tr w:rsidR="001344B8" w:rsidTr="007B3A77">
        <w:trPr>
          <w:trHeight w:val="339"/>
          <w:jc w:val="center"/>
        </w:trPr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344B8" w:rsidRDefault="001344B8">
            <w:pPr>
              <w:pStyle w:val="redniecieniowanie1akcent11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NIP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4B8" w:rsidRDefault="001344B8">
            <w:pPr>
              <w:pStyle w:val="redniecieniowanie1akcent11"/>
              <w:snapToGrid w:val="0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  <w:p w:rsidR="001344B8" w:rsidRDefault="001344B8">
            <w:pPr>
              <w:pStyle w:val="redniecieniowanie1akcent11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</w:tc>
      </w:tr>
      <w:tr w:rsidR="001344B8" w:rsidTr="007B3A77">
        <w:trPr>
          <w:trHeight w:val="339"/>
          <w:jc w:val="center"/>
        </w:trPr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344B8" w:rsidRDefault="001344B8">
            <w:pPr>
              <w:pStyle w:val="redniecieniowanie1akcent11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Telefon 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4B8" w:rsidRDefault="001344B8">
            <w:pPr>
              <w:pStyle w:val="redniecieniowanie1akcent11"/>
              <w:snapToGrid w:val="0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  <w:p w:rsidR="001344B8" w:rsidRDefault="001344B8">
            <w:pPr>
              <w:pStyle w:val="redniecieniowanie1akcent11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</w:tc>
      </w:tr>
      <w:tr w:rsidR="00797EA2" w:rsidTr="00797EA2">
        <w:trPr>
          <w:trHeight w:val="516"/>
          <w:jc w:val="center"/>
        </w:trPr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797EA2" w:rsidRDefault="00797EA2" w:rsidP="00797EA2">
            <w:pPr>
              <w:pStyle w:val="redniecieniowanie1akcent1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e-mail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EA2" w:rsidRDefault="00797EA2" w:rsidP="00797EA2">
            <w:pPr>
              <w:pStyle w:val="redniecieniowanie1akcent11"/>
              <w:snapToGrid w:val="0"/>
              <w:rPr>
                <w:rFonts w:asciiTheme="minorHAnsi" w:hAnsiTheme="minorHAnsi" w:cs="Cambria"/>
                <w:sz w:val="18"/>
                <w:szCs w:val="18"/>
              </w:rPr>
            </w:pPr>
          </w:p>
        </w:tc>
      </w:tr>
      <w:tr w:rsidR="001344B8" w:rsidTr="007B3A77">
        <w:trPr>
          <w:trHeight w:val="339"/>
          <w:jc w:val="center"/>
        </w:trPr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344B8" w:rsidRDefault="001344B8">
            <w:pPr>
              <w:pStyle w:val="redniecieniowanie1akcent11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Osoba do kontaktu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4B8" w:rsidRDefault="001344B8">
            <w:pPr>
              <w:pStyle w:val="redniecieniowanie1akcent11"/>
              <w:snapToGrid w:val="0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  <w:p w:rsidR="001344B8" w:rsidRDefault="001344B8">
            <w:pPr>
              <w:pStyle w:val="redniecieniowanie1akcent11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</w:tc>
      </w:tr>
    </w:tbl>
    <w:p w:rsidR="007B3A77" w:rsidRDefault="007B3A77" w:rsidP="001344B8">
      <w:pPr>
        <w:pStyle w:val="Default"/>
        <w:rPr>
          <w:rFonts w:ascii="Arial" w:eastAsia="Malgun Gothic" w:hAnsi="Arial" w:cs="Arial"/>
          <w:b/>
          <w:sz w:val="16"/>
          <w:szCs w:val="18"/>
          <w:u w:val="single"/>
        </w:rPr>
      </w:pPr>
    </w:p>
    <w:tbl>
      <w:tblPr>
        <w:tblW w:w="10209" w:type="dxa"/>
        <w:jc w:val="center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3908"/>
        <w:gridCol w:w="2136"/>
        <w:gridCol w:w="1326"/>
        <w:gridCol w:w="1985"/>
      </w:tblGrid>
      <w:tr w:rsidR="007B3A77" w:rsidRPr="006C6109" w:rsidTr="007536A3">
        <w:trPr>
          <w:trHeight w:val="46"/>
          <w:jc w:val="center"/>
        </w:trPr>
        <w:tc>
          <w:tcPr>
            <w:tcW w:w="10209" w:type="dxa"/>
            <w:gridSpan w:val="5"/>
            <w:shd w:val="clear" w:color="auto" w:fill="auto"/>
          </w:tcPr>
          <w:p w:rsidR="00AF04AF" w:rsidRDefault="00AF04AF" w:rsidP="00AF04AF">
            <w:pPr>
              <w:jc w:val="center"/>
              <w:rPr>
                <w:rFonts w:ascii="Arial" w:hAnsi="Arial" w:cs="Arial"/>
                <w:b/>
              </w:rPr>
            </w:pPr>
          </w:p>
          <w:p w:rsidR="00CE066C" w:rsidRDefault="001A629F" w:rsidP="00B14718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Nowa prasa</w:t>
            </w:r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 xml:space="preserve"> mimośrodowa z wyposażeniem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(1 sztuka) oraz dedykowanym zestawem </w:t>
            </w:r>
          </w:p>
          <w:p w:rsidR="00C1608A" w:rsidRPr="00B14718" w:rsidRDefault="001A629F" w:rsidP="00B1471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dwóch narzędzi wraz z dostawą </w:t>
            </w:r>
            <w:r w:rsidR="00B14718" w:rsidRPr="00AF1A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– 1 </w:t>
            </w:r>
            <w:proofErr w:type="spellStart"/>
            <w:r w:rsidR="00B14718" w:rsidRPr="00AF1A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kpl</w:t>
            </w:r>
            <w:proofErr w:type="spellEnd"/>
            <w:r w:rsidR="00B14718" w:rsidRPr="00AF1A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  <w:p w:rsidR="00B14718" w:rsidRPr="00AF04AF" w:rsidRDefault="00B14718" w:rsidP="00B14718">
            <w:pPr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5B03DF" w:rsidRPr="006C6109" w:rsidTr="008F046E">
        <w:trPr>
          <w:trHeight w:val="1033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B03DF" w:rsidRPr="006C6109" w:rsidRDefault="005B03DF" w:rsidP="007A150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I.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5B03DF" w:rsidRPr="00CD0240" w:rsidRDefault="005B03DF" w:rsidP="007A1509">
            <w:pPr>
              <w:tabs>
                <w:tab w:val="left" w:pos="1383"/>
              </w:tabs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  <w:p w:rsidR="005B03DF" w:rsidRPr="00CD0240" w:rsidRDefault="000D6DE2" w:rsidP="007A1509">
            <w:pPr>
              <w:tabs>
                <w:tab w:val="left" w:pos="1383"/>
              </w:tabs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D024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Łączna c</w:t>
            </w:r>
            <w:r w:rsidR="005B03DF" w:rsidRPr="00CD024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ena przedmiotu zamówienia</w:t>
            </w:r>
          </w:p>
          <w:p w:rsidR="00F97760" w:rsidRPr="00CD0240" w:rsidRDefault="00F97760" w:rsidP="007A1509">
            <w:pPr>
              <w:tabs>
                <w:tab w:val="left" w:pos="1383"/>
              </w:tabs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D024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(poz. II. + poz. III)</w:t>
            </w:r>
          </w:p>
          <w:p w:rsidR="005B03DF" w:rsidRPr="006C6109" w:rsidRDefault="005B03DF" w:rsidP="007A1509">
            <w:pPr>
              <w:tabs>
                <w:tab w:val="left" w:pos="1383"/>
              </w:tabs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462" w:type="dxa"/>
            <w:gridSpan w:val="2"/>
            <w:shd w:val="clear" w:color="auto" w:fill="auto"/>
            <w:vAlign w:val="center"/>
          </w:tcPr>
          <w:p w:rsidR="005B03DF" w:rsidRDefault="005B03DF" w:rsidP="007A150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5B03DF" w:rsidRDefault="005B03DF" w:rsidP="007A150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5B03DF" w:rsidRDefault="005B03DF" w:rsidP="007A150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………………………………</w:t>
            </w:r>
          </w:p>
          <w:p w:rsidR="005B03DF" w:rsidRPr="006C6109" w:rsidRDefault="005B03DF" w:rsidP="007A150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A6183">
              <w:rPr>
                <w:rFonts w:ascii="Arial" w:hAnsi="Arial" w:cs="Arial"/>
                <w:sz w:val="16"/>
                <w:szCs w:val="20"/>
              </w:rPr>
              <w:t xml:space="preserve">(Proszę o podanie </w:t>
            </w:r>
            <w:r>
              <w:rPr>
                <w:rFonts w:ascii="Arial" w:hAnsi="Arial" w:cs="Arial"/>
                <w:sz w:val="16"/>
                <w:szCs w:val="20"/>
              </w:rPr>
              <w:t xml:space="preserve">wartości oraz </w:t>
            </w:r>
            <w:r w:rsidRPr="00CA6183">
              <w:rPr>
                <w:rFonts w:ascii="Arial" w:hAnsi="Arial" w:cs="Arial"/>
                <w:sz w:val="16"/>
                <w:szCs w:val="20"/>
              </w:rPr>
              <w:t>waluty)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B03DF" w:rsidRPr="006C6109" w:rsidRDefault="005B03DF" w:rsidP="007A150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wartość netto</w:t>
            </w:r>
          </w:p>
        </w:tc>
      </w:tr>
      <w:tr w:rsidR="00F97760" w:rsidRPr="006C6109" w:rsidTr="008F046E">
        <w:trPr>
          <w:trHeight w:val="1033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F97760" w:rsidRPr="006C6109" w:rsidRDefault="00F97760" w:rsidP="007A150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II.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F97760" w:rsidRPr="000D6DE2" w:rsidRDefault="00F97760" w:rsidP="00F97760">
            <w:pPr>
              <w:tabs>
                <w:tab w:val="left" w:pos="1383"/>
              </w:tabs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0D6DE2">
              <w:rPr>
                <w:rFonts w:ascii="Arial" w:hAnsi="Arial" w:cs="Arial"/>
                <w:b/>
                <w:sz w:val="18"/>
                <w:szCs w:val="20"/>
                <w:lang w:eastAsia="ar-SA"/>
              </w:rPr>
              <w:t>Cena</w:t>
            </w:r>
            <w:r>
              <w:rPr>
                <w:rFonts w:ascii="Arial" w:hAnsi="Arial" w:cs="Arial"/>
                <w:b/>
                <w:sz w:val="18"/>
                <w:szCs w:val="20"/>
                <w:lang w:eastAsia="ar-SA"/>
              </w:rPr>
              <w:t xml:space="preserve"> oferowanej </w:t>
            </w:r>
            <w:r w:rsidRPr="000D6DE2">
              <w:rPr>
                <w:rFonts w:ascii="Arial" w:hAnsi="Arial"/>
                <w:b/>
                <w:sz w:val="18"/>
                <w:szCs w:val="20"/>
              </w:rPr>
              <w:t>prasy mimo</w:t>
            </w:r>
            <w:r w:rsidRPr="000D6DE2">
              <w:rPr>
                <w:rFonts w:ascii="Arial" w:hAnsi="Arial" w:hint="cs"/>
                <w:b/>
                <w:sz w:val="18"/>
                <w:szCs w:val="20"/>
              </w:rPr>
              <w:t>ś</w:t>
            </w:r>
            <w:r w:rsidRPr="000D6DE2">
              <w:rPr>
                <w:rFonts w:ascii="Arial" w:hAnsi="Arial"/>
                <w:b/>
                <w:sz w:val="18"/>
                <w:szCs w:val="20"/>
              </w:rPr>
              <w:t>rodowej</w:t>
            </w:r>
          </w:p>
        </w:tc>
        <w:tc>
          <w:tcPr>
            <w:tcW w:w="3462" w:type="dxa"/>
            <w:gridSpan w:val="2"/>
            <w:shd w:val="clear" w:color="auto" w:fill="auto"/>
            <w:vAlign w:val="center"/>
          </w:tcPr>
          <w:p w:rsidR="00F97760" w:rsidRDefault="00F97760" w:rsidP="00010BE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F97760" w:rsidRDefault="00F97760" w:rsidP="00010BE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F97760" w:rsidRDefault="00F97760" w:rsidP="00010BE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………………………………</w:t>
            </w:r>
          </w:p>
          <w:p w:rsidR="00F97760" w:rsidRPr="006C6109" w:rsidRDefault="00F97760" w:rsidP="00010BE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A6183">
              <w:rPr>
                <w:rFonts w:ascii="Arial" w:hAnsi="Arial" w:cs="Arial"/>
                <w:sz w:val="16"/>
                <w:szCs w:val="20"/>
              </w:rPr>
              <w:t xml:space="preserve">(Proszę o podanie </w:t>
            </w:r>
            <w:r>
              <w:rPr>
                <w:rFonts w:ascii="Arial" w:hAnsi="Arial" w:cs="Arial"/>
                <w:sz w:val="16"/>
                <w:szCs w:val="20"/>
              </w:rPr>
              <w:t xml:space="preserve">wartości oraz </w:t>
            </w:r>
            <w:r w:rsidRPr="00CA6183">
              <w:rPr>
                <w:rFonts w:ascii="Arial" w:hAnsi="Arial" w:cs="Arial"/>
                <w:sz w:val="16"/>
                <w:szCs w:val="20"/>
              </w:rPr>
              <w:t>waluty)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7760" w:rsidRPr="006C6109" w:rsidRDefault="00F97760" w:rsidP="00010BE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wartość netto</w:t>
            </w:r>
          </w:p>
        </w:tc>
      </w:tr>
      <w:tr w:rsidR="00F97760" w:rsidRPr="006C6109" w:rsidTr="008F046E">
        <w:trPr>
          <w:trHeight w:val="1033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F97760" w:rsidRDefault="00F97760" w:rsidP="007A150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III.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F97760" w:rsidRPr="000D6DE2" w:rsidRDefault="00F97760" w:rsidP="000D6DE2">
            <w:pPr>
              <w:tabs>
                <w:tab w:val="left" w:pos="1383"/>
              </w:tabs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0D6DE2">
              <w:rPr>
                <w:rFonts w:ascii="Arial" w:hAnsi="Arial" w:cs="Arial"/>
                <w:b/>
                <w:sz w:val="18"/>
                <w:szCs w:val="18"/>
                <w:lang w:eastAsia="ar-SA"/>
              </w:rPr>
              <w:t xml:space="preserve">Cena </w:t>
            </w:r>
            <w:r w:rsidRPr="000D6DE2">
              <w:rPr>
                <w:rFonts w:ascii="Arial" w:hAnsi="Arial"/>
                <w:b/>
                <w:sz w:val="18"/>
                <w:szCs w:val="18"/>
              </w:rPr>
              <w:t xml:space="preserve">dedykowanego zestawu 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dwóch </w:t>
            </w:r>
            <w:r w:rsidRPr="000D6DE2">
              <w:rPr>
                <w:rFonts w:ascii="Arial" w:hAnsi="Arial"/>
                <w:b/>
                <w:sz w:val="18"/>
                <w:szCs w:val="18"/>
              </w:rPr>
              <w:t>narzędzi do prasy mimośrodowej</w:t>
            </w:r>
          </w:p>
        </w:tc>
        <w:tc>
          <w:tcPr>
            <w:tcW w:w="3462" w:type="dxa"/>
            <w:gridSpan w:val="2"/>
            <w:shd w:val="clear" w:color="auto" w:fill="auto"/>
            <w:vAlign w:val="center"/>
          </w:tcPr>
          <w:p w:rsidR="00F97760" w:rsidRDefault="00F97760" w:rsidP="00010BE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F97760" w:rsidRDefault="00F97760" w:rsidP="00010BE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F97760" w:rsidRDefault="00F97760" w:rsidP="00010BE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………………………………</w:t>
            </w:r>
          </w:p>
          <w:p w:rsidR="00F97760" w:rsidRPr="006C6109" w:rsidRDefault="00F97760" w:rsidP="00010BE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A6183">
              <w:rPr>
                <w:rFonts w:ascii="Arial" w:hAnsi="Arial" w:cs="Arial"/>
                <w:sz w:val="16"/>
                <w:szCs w:val="20"/>
              </w:rPr>
              <w:t xml:space="preserve">(Proszę o podanie </w:t>
            </w:r>
            <w:r>
              <w:rPr>
                <w:rFonts w:ascii="Arial" w:hAnsi="Arial" w:cs="Arial"/>
                <w:sz w:val="16"/>
                <w:szCs w:val="20"/>
              </w:rPr>
              <w:t xml:space="preserve">wartości oraz </w:t>
            </w:r>
            <w:r w:rsidRPr="00CA6183">
              <w:rPr>
                <w:rFonts w:ascii="Arial" w:hAnsi="Arial" w:cs="Arial"/>
                <w:sz w:val="16"/>
                <w:szCs w:val="20"/>
              </w:rPr>
              <w:t>waluty)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7760" w:rsidRPr="006C6109" w:rsidRDefault="00F97760" w:rsidP="00010BE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wartość netto</w:t>
            </w:r>
          </w:p>
        </w:tc>
      </w:tr>
      <w:tr w:rsidR="005B03DF" w:rsidRPr="006C6109" w:rsidTr="008F046E">
        <w:trPr>
          <w:trHeight w:val="1033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B03DF" w:rsidRPr="006C6109" w:rsidRDefault="007A570C" w:rsidP="007536A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IV</w:t>
            </w:r>
            <w:r w:rsidR="005B03DF">
              <w:rPr>
                <w:rFonts w:ascii="Arial" w:hAnsi="Arial" w:cs="Arial"/>
                <w:b/>
                <w:sz w:val="18"/>
                <w:szCs w:val="20"/>
              </w:rPr>
              <w:t>.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5B03DF" w:rsidRPr="006C6109" w:rsidRDefault="005B03DF" w:rsidP="007536A3">
            <w:pPr>
              <w:tabs>
                <w:tab w:val="left" w:pos="1383"/>
              </w:tabs>
              <w:rPr>
                <w:rFonts w:ascii="Arial" w:hAnsi="Arial" w:cs="Arial"/>
                <w:b/>
                <w:sz w:val="18"/>
                <w:szCs w:val="20"/>
                <w:lang w:eastAsia="ar-SA"/>
              </w:rPr>
            </w:pPr>
            <w:r w:rsidRPr="004E620D">
              <w:rPr>
                <w:rFonts w:ascii="Arial" w:hAnsi="Arial" w:cs="Arial"/>
                <w:b/>
                <w:sz w:val="18"/>
              </w:rPr>
              <w:t>Termin realizacji przedmiotu zamówienia</w:t>
            </w:r>
          </w:p>
        </w:tc>
        <w:tc>
          <w:tcPr>
            <w:tcW w:w="5447" w:type="dxa"/>
            <w:gridSpan w:val="3"/>
            <w:shd w:val="clear" w:color="auto" w:fill="auto"/>
            <w:vAlign w:val="center"/>
          </w:tcPr>
          <w:p w:rsidR="005B03DF" w:rsidRPr="008910AB" w:rsidRDefault="008910AB" w:rsidP="008910AB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8910A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Najpóźniej </w:t>
            </w:r>
            <w:r w:rsidR="0030406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do dnia 31/10</w:t>
            </w:r>
            <w:r w:rsidRPr="008910AB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/2026</w:t>
            </w:r>
          </w:p>
        </w:tc>
      </w:tr>
      <w:tr w:rsidR="005B03DF" w:rsidRPr="006C6109" w:rsidTr="007536A3">
        <w:trPr>
          <w:trHeight w:val="624"/>
          <w:jc w:val="center"/>
        </w:trPr>
        <w:tc>
          <w:tcPr>
            <w:tcW w:w="10209" w:type="dxa"/>
            <w:gridSpan w:val="5"/>
            <w:shd w:val="clear" w:color="auto" w:fill="auto"/>
            <w:vAlign w:val="center"/>
          </w:tcPr>
          <w:p w:rsidR="005B03DF" w:rsidRPr="006C6109" w:rsidRDefault="005B03DF" w:rsidP="007536A3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5B03DF" w:rsidRDefault="005B03DF" w:rsidP="007536A3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Ośw</w:t>
            </w:r>
            <w:r>
              <w:rPr>
                <w:rFonts w:ascii="Arial" w:hAnsi="Arial" w:cs="Arial"/>
                <w:b/>
                <w:sz w:val="18"/>
                <w:szCs w:val="20"/>
              </w:rPr>
              <w:t>iadczam, iż oferowane urządzenie</w:t>
            </w:r>
            <w:r w:rsidRPr="006C6109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 w:rsidR="006436F0">
              <w:rPr>
                <w:rFonts w:ascii="Arial" w:hAnsi="Arial" w:cs="Arial"/>
                <w:b/>
                <w:sz w:val="18"/>
                <w:szCs w:val="20"/>
              </w:rPr>
              <w:t>…………….</w:t>
            </w:r>
            <w:r w:rsidR="0015148B">
              <w:rPr>
                <w:rFonts w:ascii="Arial" w:hAnsi="Arial" w:cs="Arial"/>
                <w:b/>
                <w:sz w:val="18"/>
                <w:szCs w:val="20"/>
              </w:rPr>
              <w:t>……………………………</w:t>
            </w:r>
            <w:r w:rsidRPr="006C6109">
              <w:rPr>
                <w:rFonts w:ascii="Arial" w:hAnsi="Arial" w:cs="Arial"/>
                <w:b/>
                <w:sz w:val="18"/>
                <w:szCs w:val="20"/>
              </w:rPr>
              <w:t>…</w:t>
            </w:r>
            <w:r>
              <w:rPr>
                <w:rFonts w:ascii="Arial" w:hAnsi="Arial" w:cs="Arial"/>
                <w:b/>
                <w:sz w:val="18"/>
                <w:szCs w:val="20"/>
              </w:rPr>
              <w:t>……………………………</w:t>
            </w:r>
            <w:r w:rsidRPr="006C6109">
              <w:rPr>
                <w:rFonts w:ascii="Arial" w:hAnsi="Arial" w:cs="Arial"/>
                <w:b/>
                <w:sz w:val="18"/>
                <w:szCs w:val="20"/>
              </w:rPr>
              <w:t xml:space="preserve">.…… </w:t>
            </w:r>
            <w:r w:rsidRPr="006C6109">
              <w:rPr>
                <w:rFonts w:ascii="Arial" w:hAnsi="Arial" w:cs="Arial"/>
                <w:i/>
                <w:sz w:val="18"/>
                <w:szCs w:val="20"/>
              </w:rPr>
              <w:t xml:space="preserve">(Typ / model) </w:t>
            </w:r>
          </w:p>
          <w:p w:rsidR="005B03DF" w:rsidRDefault="005B03DF" w:rsidP="007536A3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5B03DF" w:rsidRPr="006C6109" w:rsidRDefault="005B03DF" w:rsidP="007536A3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spełnia</w:t>
            </w:r>
            <w:r w:rsidRPr="006C6109">
              <w:rPr>
                <w:rFonts w:ascii="Arial" w:hAnsi="Arial" w:cs="Arial"/>
                <w:b/>
                <w:sz w:val="18"/>
                <w:szCs w:val="20"/>
              </w:rPr>
              <w:t xml:space="preserve"> następujące parametry specyfikacji:</w:t>
            </w:r>
          </w:p>
        </w:tc>
      </w:tr>
      <w:tr w:rsidR="005B03DF" w:rsidRPr="006C6109" w:rsidTr="008F046E">
        <w:trPr>
          <w:trHeight w:val="624"/>
          <w:jc w:val="center"/>
        </w:trPr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3DF" w:rsidRPr="006C6109" w:rsidRDefault="005B03DF" w:rsidP="007536A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L.p.</w:t>
            </w:r>
          </w:p>
        </w:tc>
        <w:tc>
          <w:tcPr>
            <w:tcW w:w="39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3DF" w:rsidRPr="006C6109" w:rsidRDefault="005B03DF" w:rsidP="007536A3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  <w:lang w:eastAsia="ar-SA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  <w:lang w:eastAsia="ar-SA"/>
              </w:rPr>
              <w:t>Parametr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3DF" w:rsidRPr="006C6109" w:rsidRDefault="005B03DF" w:rsidP="007536A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Spełnia / nie spełnia</w:t>
            </w:r>
          </w:p>
          <w:p w:rsidR="005B03DF" w:rsidRPr="006C6109" w:rsidRDefault="005B03DF" w:rsidP="007536A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5B03DF" w:rsidRPr="006C6109" w:rsidRDefault="005B03DF" w:rsidP="007536A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5B03DF" w:rsidRPr="006C6109" w:rsidRDefault="005B03DF" w:rsidP="007536A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C6109">
              <w:rPr>
                <w:rFonts w:ascii="Arial" w:hAnsi="Arial" w:cs="Arial"/>
                <w:sz w:val="18"/>
                <w:szCs w:val="20"/>
              </w:rPr>
              <w:t>TAK/NIE</w:t>
            </w:r>
          </w:p>
        </w:tc>
        <w:tc>
          <w:tcPr>
            <w:tcW w:w="33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3DF" w:rsidRPr="006C6109" w:rsidRDefault="005B03DF" w:rsidP="007536A3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 xml:space="preserve">Opis wynikający ze specyfikacji zaoferowanego urządzenia – </w:t>
            </w:r>
            <w:r w:rsidRPr="006C6109">
              <w:rPr>
                <w:rFonts w:ascii="Arial" w:hAnsi="Arial" w:cs="Arial"/>
                <w:i/>
                <w:sz w:val="18"/>
                <w:szCs w:val="20"/>
              </w:rPr>
              <w:t>prosimy o podanie dokładnych danych odpowiadających poszczególnym parametrom wskazanym w kolumnie nr 2. Niewypełnienie pola oznacza, iż przedstawiona oferta nie spełnia danego wymogu wskazanego w specyfikacji.</w:t>
            </w:r>
          </w:p>
        </w:tc>
      </w:tr>
      <w:tr w:rsidR="005B03DF" w:rsidRPr="006C6109" w:rsidTr="008F046E">
        <w:trPr>
          <w:trHeight w:val="212"/>
          <w:jc w:val="center"/>
        </w:trPr>
        <w:tc>
          <w:tcPr>
            <w:tcW w:w="854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B03DF" w:rsidRPr="006C6109" w:rsidRDefault="005B03DF" w:rsidP="007536A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lastRenderedPageBreak/>
              <w:t>1</w:t>
            </w:r>
          </w:p>
        </w:tc>
        <w:tc>
          <w:tcPr>
            <w:tcW w:w="3908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B03DF" w:rsidRPr="006C6109" w:rsidRDefault="005B03DF" w:rsidP="007536A3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  <w:lang w:eastAsia="ar-SA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  <w:lang w:eastAsia="ar-SA"/>
              </w:rPr>
              <w:t>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B03DF" w:rsidRPr="006C6109" w:rsidRDefault="005B03DF" w:rsidP="007536A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3</w:t>
            </w:r>
          </w:p>
        </w:tc>
        <w:tc>
          <w:tcPr>
            <w:tcW w:w="3311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B03DF" w:rsidRPr="006C6109" w:rsidRDefault="005B03DF" w:rsidP="007536A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4</w:t>
            </w: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8F04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262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D739F3" w:rsidRPr="0042262D" w:rsidRDefault="00D739F3" w:rsidP="00D739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2D">
              <w:rPr>
                <w:rFonts w:ascii="Arial" w:hAnsi="Arial" w:cs="Arial"/>
                <w:b/>
                <w:sz w:val="20"/>
                <w:szCs w:val="20"/>
              </w:rPr>
              <w:t>Prasa mimośrodowa</w:t>
            </w:r>
          </w:p>
          <w:p w:rsidR="00D739F3" w:rsidRPr="0042262D" w:rsidRDefault="00D739F3" w:rsidP="00D739F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8F04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262D">
              <w:rPr>
                <w:rFonts w:ascii="Arial" w:hAnsi="Arial" w:cs="Arial"/>
                <w:b/>
                <w:sz w:val="20"/>
                <w:szCs w:val="20"/>
              </w:rPr>
              <w:t>A.1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D739F3" w:rsidRPr="0042262D" w:rsidRDefault="00D739F3" w:rsidP="00D739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2D">
              <w:rPr>
                <w:rFonts w:ascii="Arial" w:hAnsi="Arial" w:cs="Arial"/>
                <w:b/>
                <w:sz w:val="20"/>
                <w:szCs w:val="20"/>
              </w:rPr>
              <w:t>Parametry</w:t>
            </w:r>
          </w:p>
          <w:p w:rsidR="00D739F3" w:rsidRPr="0042262D" w:rsidRDefault="00D739F3" w:rsidP="00D739F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A.1.1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Nacisk min. 40 ton</w:t>
            </w:r>
          </w:p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A.1.2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Moc silnika  do urządzeń  formujących  min. 12kW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A.1.3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Urządzenie  musi podsiadać możliwość regulacji skoku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A.1.4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Urządzenie  musi podsiadać możliwość regulacji suwaka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A.1.5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Prędkość pracy regulowana płynnie</w:t>
            </w:r>
          </w:p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A.1.6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Skok suwaka min 60mm</w:t>
            </w:r>
          </w:p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A.1.7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Wymiary stołu min. 750mmx 245mm</w:t>
            </w:r>
          </w:p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A.1.8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 xml:space="preserve">- Szerokość  formowanego  płaskownika do 100 mm  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A.1.9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Grubość  formowanego płaskownika od 0,8 do  minimum 3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A.1.10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Moc prasy min. 12 KW</w:t>
            </w:r>
          </w:p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A.1.11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Moc podajnika min 1,5kW</w:t>
            </w:r>
          </w:p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A.1.12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Średnia długość pracy krzywki min. 24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A.1.13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Siła docisku suwaków min. 8 ton</w:t>
            </w:r>
          </w:p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A.1.14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wiercenie i gwintowanie w kompletach lewa i prawa strona  z możliwością jednoczesnej pracy dwóch głowic wiercących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A.1.15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Sterowanie CNC</w:t>
            </w:r>
          </w:p>
          <w:p w:rsidR="008F046E" w:rsidRPr="0042262D" w:rsidRDefault="008F046E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A.1.16</w:t>
            </w:r>
          </w:p>
        </w:tc>
        <w:tc>
          <w:tcPr>
            <w:tcW w:w="3908" w:type="dxa"/>
            <w:shd w:val="clear" w:color="auto" w:fill="auto"/>
          </w:tcPr>
          <w:p w:rsidR="00D739F3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Zabezpieczenie przed przeciążeniem</w:t>
            </w:r>
          </w:p>
          <w:p w:rsidR="0042262D" w:rsidRPr="0042262D" w:rsidRDefault="0042262D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A.1.17</w:t>
            </w:r>
          </w:p>
        </w:tc>
        <w:tc>
          <w:tcPr>
            <w:tcW w:w="3908" w:type="dxa"/>
            <w:shd w:val="clear" w:color="auto" w:fill="auto"/>
          </w:tcPr>
          <w:p w:rsidR="00D739F3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Maszyna musi być kompletna do pracy</w:t>
            </w:r>
          </w:p>
          <w:p w:rsidR="0042262D" w:rsidRPr="0042262D" w:rsidRDefault="0042262D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A.1.18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Automatyczne gwintowanie detali gwintami o głównej średnicy 6 mm i 8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A.1.19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Produkcja z taśmy z automatycznym odcinaniem detali gotowych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A.1.20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Urządzenie  musi zostać wyposażona w urządzenie łączące VPN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A.1.21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Urządzenie musi pozwalać na zintegrowanie go z planowanym do zakupu oprogramowaniem dedykowanym do zarządzania i organizacji pracy nowej linii produkcyjnej.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8F04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262D">
              <w:rPr>
                <w:rFonts w:ascii="Arial" w:hAnsi="Arial" w:cs="Arial"/>
                <w:b/>
                <w:sz w:val="20"/>
                <w:szCs w:val="20"/>
              </w:rPr>
              <w:t>A.2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D739F3" w:rsidRPr="0042262D" w:rsidRDefault="00D739F3" w:rsidP="00D739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2D">
              <w:rPr>
                <w:rFonts w:ascii="Arial" w:hAnsi="Arial" w:cs="Arial"/>
                <w:b/>
                <w:sz w:val="20"/>
                <w:szCs w:val="20"/>
              </w:rPr>
              <w:t xml:space="preserve">Urządzenie  musi zostać wyposażone w zautomatyzowany i zrobotyzowany system stanowiskowy do odbioru półwyrobów / elementów gotowych </w:t>
            </w: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lastRenderedPageBreak/>
              <w:t>A.2.1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D24DD3">
            <w:pPr>
              <w:pStyle w:val="Standard"/>
              <w:jc w:val="both"/>
              <w:rPr>
                <w:rFonts w:ascii="Arial" w:hAnsi="Arial"/>
                <w:strike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system stanowiskowy - manipulator przemysłowy musi umożliwiać zaprogramowanie go do pobierania / przenoszenia / odkładania wyrobów w zależności od zastosowanego narzędzia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A.2.2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D24DD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 xml:space="preserve">- system stanowiskowy musi pracować w odpowiednich osiach zapewniając automatyczny proces produkcji 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A.2.3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D24DD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system stanowiskowy musi pozwalać na pełną automatyzację końcowej fazy produkcji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A.2.4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D24DD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chwytaki muszą umożliwiać udźwig do minimum 0,6 kg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8F04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262D">
              <w:rPr>
                <w:rFonts w:ascii="Arial" w:hAnsi="Arial" w:cs="Arial"/>
                <w:b/>
                <w:sz w:val="20"/>
                <w:szCs w:val="20"/>
              </w:rPr>
              <w:t>A.3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D739F3" w:rsidRPr="0042262D" w:rsidRDefault="00D739F3" w:rsidP="00D739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2D">
              <w:rPr>
                <w:rFonts w:ascii="Arial" w:hAnsi="Arial" w:cs="Arial"/>
                <w:b/>
                <w:sz w:val="20"/>
                <w:szCs w:val="20"/>
              </w:rPr>
              <w:t>Urządzenie musi posiadać rozwiązania pozwalające na zmniejszenie oddziaływania na środowisko takie jak:</w:t>
            </w:r>
          </w:p>
        </w:tc>
      </w:tr>
      <w:tr w:rsidR="00D739F3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D739F3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A.3.1</w:t>
            </w:r>
          </w:p>
        </w:tc>
        <w:tc>
          <w:tcPr>
            <w:tcW w:w="3908" w:type="dxa"/>
            <w:shd w:val="clear" w:color="auto" w:fill="auto"/>
          </w:tcPr>
          <w:p w:rsidR="00D739F3" w:rsidRPr="0042262D" w:rsidRDefault="00D739F3" w:rsidP="003F1B1B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automatyczne, centralne smarowanie z cyrkulacją oleju, pozwalające na zmniejszenie emisji do środowiska i powietrza.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D739F3" w:rsidRPr="00B64DD4" w:rsidRDefault="00D739F3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1980" w:rsidRPr="006C6109" w:rsidTr="006C6266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721980" w:rsidRPr="0042262D" w:rsidRDefault="00721980" w:rsidP="008F04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262D">
              <w:rPr>
                <w:rFonts w:ascii="Arial" w:hAnsi="Arial" w:cs="Arial"/>
                <w:b/>
                <w:sz w:val="20"/>
                <w:szCs w:val="20"/>
              </w:rPr>
              <w:t>A.4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721980" w:rsidRPr="0042262D" w:rsidRDefault="00721980" w:rsidP="007219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2D">
              <w:rPr>
                <w:rFonts w:ascii="Arial" w:hAnsi="Arial" w:cs="Arial"/>
                <w:b/>
                <w:sz w:val="20"/>
                <w:szCs w:val="20"/>
              </w:rPr>
              <w:t>Urządzenie musi posiadać rozwiązania spełniające standardy dostępności pozwalające na korzystanie z nich przez osoby z niepełnosprawnościami w postaci:</w:t>
            </w:r>
          </w:p>
        </w:tc>
      </w:tr>
      <w:tr w:rsidR="00060381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060381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A.4.1</w:t>
            </w:r>
          </w:p>
        </w:tc>
        <w:tc>
          <w:tcPr>
            <w:tcW w:w="3908" w:type="dxa"/>
            <w:shd w:val="clear" w:color="auto" w:fill="auto"/>
          </w:tcPr>
          <w:p w:rsidR="00060381" w:rsidRPr="0042262D" w:rsidRDefault="00060381" w:rsidP="005277D6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czytelnych ostrzeżeń bhp i instrukcji obsługi, w tym w formie elektronicznej umożliwiającej powiększenie czcionki,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060381" w:rsidRPr="00B64DD4" w:rsidRDefault="00060381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060381" w:rsidRPr="00B64DD4" w:rsidRDefault="00060381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60381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060381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A.4.2</w:t>
            </w:r>
          </w:p>
        </w:tc>
        <w:tc>
          <w:tcPr>
            <w:tcW w:w="3908" w:type="dxa"/>
            <w:shd w:val="clear" w:color="auto" w:fill="auto"/>
          </w:tcPr>
          <w:p w:rsidR="00060381" w:rsidRPr="0042262D" w:rsidRDefault="00060381" w:rsidP="005277D6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rozwiązań pozwalających na pracę na tym urządzeniu osobom niepełnosprawnym, o ile ewentualny stopień niepełnosprawności nie stoi na przeszkodzie w ich użytkowaniu,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060381" w:rsidRPr="00B64DD4" w:rsidRDefault="00060381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060381" w:rsidRPr="00B64DD4" w:rsidRDefault="00060381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60381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060381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A.4.3</w:t>
            </w:r>
          </w:p>
        </w:tc>
        <w:tc>
          <w:tcPr>
            <w:tcW w:w="3908" w:type="dxa"/>
            <w:shd w:val="clear" w:color="auto" w:fill="auto"/>
          </w:tcPr>
          <w:p w:rsidR="00060381" w:rsidRPr="0042262D" w:rsidRDefault="00060381" w:rsidP="005277D6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spełnienia wymagań bezpieczeństwa i higieny pracy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060381" w:rsidRPr="00B64DD4" w:rsidRDefault="00060381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060381" w:rsidRPr="00B64DD4" w:rsidRDefault="00060381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60381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060381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A.4.4</w:t>
            </w:r>
          </w:p>
        </w:tc>
        <w:tc>
          <w:tcPr>
            <w:tcW w:w="3908" w:type="dxa"/>
            <w:shd w:val="clear" w:color="auto" w:fill="auto"/>
          </w:tcPr>
          <w:p w:rsidR="00060381" w:rsidRPr="0042262D" w:rsidRDefault="00060381" w:rsidP="005277D6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czytelnego panelu sterowania</w:t>
            </w:r>
          </w:p>
          <w:p w:rsidR="00060381" w:rsidRPr="0042262D" w:rsidRDefault="00060381" w:rsidP="005277D6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060381" w:rsidRPr="00B64DD4" w:rsidRDefault="00060381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060381" w:rsidRPr="00B64DD4" w:rsidRDefault="00060381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60381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060381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A.4.5</w:t>
            </w:r>
          </w:p>
        </w:tc>
        <w:tc>
          <w:tcPr>
            <w:tcW w:w="3908" w:type="dxa"/>
            <w:shd w:val="clear" w:color="auto" w:fill="auto"/>
          </w:tcPr>
          <w:p w:rsidR="00060381" w:rsidRPr="0042262D" w:rsidRDefault="00060381" w:rsidP="005277D6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głównego wyłącznika – elementu sterowniczego przeznaczonego do całkowitego i bezpiecznego zatrzymywania maszyny,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060381" w:rsidRPr="00B64DD4" w:rsidRDefault="00060381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060381" w:rsidRPr="00B64DD4" w:rsidRDefault="00060381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60381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060381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A.4.6</w:t>
            </w:r>
          </w:p>
        </w:tc>
        <w:tc>
          <w:tcPr>
            <w:tcW w:w="3908" w:type="dxa"/>
            <w:shd w:val="clear" w:color="auto" w:fill="auto"/>
          </w:tcPr>
          <w:p w:rsidR="00060381" w:rsidRPr="0042262D" w:rsidRDefault="00060381" w:rsidP="005277D6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widocznych i możliwych do zidentyfikowania oznaczeń dotyczących elementów sterowniczych,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060381" w:rsidRPr="00B64DD4" w:rsidRDefault="00060381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060381" w:rsidRPr="00B64DD4" w:rsidRDefault="00060381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60381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060381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A.4.7</w:t>
            </w:r>
          </w:p>
        </w:tc>
        <w:tc>
          <w:tcPr>
            <w:tcW w:w="3908" w:type="dxa"/>
            <w:shd w:val="clear" w:color="auto" w:fill="auto"/>
          </w:tcPr>
          <w:p w:rsidR="00060381" w:rsidRPr="0042262D" w:rsidRDefault="00060381" w:rsidP="005277D6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łatwo dostrzegalnych i zrozumiałych elementów wyposażania w postaci sygnalizacji ostrzegawczej i alarmowej,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060381" w:rsidRPr="00B64DD4" w:rsidRDefault="00060381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060381" w:rsidRPr="00B64DD4" w:rsidRDefault="00060381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60381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060381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A.4.8</w:t>
            </w:r>
          </w:p>
        </w:tc>
        <w:tc>
          <w:tcPr>
            <w:tcW w:w="3908" w:type="dxa"/>
            <w:shd w:val="clear" w:color="auto" w:fill="auto"/>
          </w:tcPr>
          <w:p w:rsidR="00060381" w:rsidRPr="0042262D" w:rsidRDefault="00060381" w:rsidP="005277D6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osłon uniemożliwiających bezpośredni dostęp do stref niebezpiecznych.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060381" w:rsidRPr="00B64DD4" w:rsidRDefault="00060381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060381" w:rsidRPr="00B64DD4" w:rsidRDefault="00060381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70DAF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70DAF" w:rsidRPr="0042262D" w:rsidRDefault="008F046E" w:rsidP="008F04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262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570DAF" w:rsidRPr="0042262D" w:rsidRDefault="00570DAF" w:rsidP="008F046E">
            <w:pPr>
              <w:pStyle w:val="Standard"/>
              <w:widowControl/>
              <w:rPr>
                <w:rFonts w:ascii="Arial" w:hAnsi="Arial"/>
                <w:b/>
                <w:sz w:val="20"/>
                <w:szCs w:val="20"/>
              </w:rPr>
            </w:pPr>
            <w:r w:rsidRPr="0042262D">
              <w:rPr>
                <w:rFonts w:ascii="Arial" w:hAnsi="Arial"/>
                <w:b/>
                <w:sz w:val="20"/>
                <w:szCs w:val="20"/>
              </w:rPr>
              <w:t>Dedykowany zestaw narzędzi do prasy mimośrodowej</w:t>
            </w:r>
          </w:p>
          <w:p w:rsidR="00570DAF" w:rsidRPr="0042262D" w:rsidRDefault="00570DAF" w:rsidP="008F04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70DAF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70DAF" w:rsidRPr="0042262D" w:rsidRDefault="008F046E" w:rsidP="008F04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262D">
              <w:rPr>
                <w:rFonts w:ascii="Arial" w:hAnsi="Arial" w:cs="Arial"/>
                <w:b/>
                <w:sz w:val="20"/>
                <w:szCs w:val="20"/>
              </w:rPr>
              <w:t>B.1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570DAF" w:rsidRPr="0042262D" w:rsidRDefault="00570DAF" w:rsidP="008F04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2D">
              <w:rPr>
                <w:rFonts w:ascii="Arial" w:hAnsi="Arial" w:cs="Arial"/>
                <w:b/>
                <w:sz w:val="20"/>
                <w:szCs w:val="20"/>
              </w:rPr>
              <w:t>Narzędzie postępowe do haka z blachy 1-1,8  mm</w:t>
            </w:r>
          </w:p>
          <w:p w:rsidR="00570DAF" w:rsidRPr="0042262D" w:rsidRDefault="00570DAF" w:rsidP="008F04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70DAF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70DAF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B.1.1</w:t>
            </w:r>
          </w:p>
        </w:tc>
        <w:tc>
          <w:tcPr>
            <w:tcW w:w="3908" w:type="dxa"/>
            <w:shd w:val="clear" w:color="auto" w:fill="auto"/>
          </w:tcPr>
          <w:p w:rsidR="00570DAF" w:rsidRPr="0042262D" w:rsidRDefault="00570DAF" w:rsidP="00D00B0E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narzędzie musi umożliwiać automatyczną produkcję z taśmy  z  automatycznym odcięciem  gotowego wyrobu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70DAF" w:rsidRPr="00B64DD4" w:rsidRDefault="00570DAF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70DAF" w:rsidRPr="00B64DD4" w:rsidRDefault="00570DAF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046E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046E" w:rsidRPr="0042262D" w:rsidRDefault="008F046E" w:rsidP="008F0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B.1.2</w:t>
            </w:r>
          </w:p>
        </w:tc>
        <w:tc>
          <w:tcPr>
            <w:tcW w:w="3908" w:type="dxa"/>
            <w:shd w:val="clear" w:color="auto" w:fill="auto"/>
          </w:tcPr>
          <w:p w:rsidR="008F046E" w:rsidRPr="0042262D" w:rsidRDefault="008F046E" w:rsidP="00D00B0E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 xml:space="preserve">- narzędzie musi umożliwiać automatyczne wybijanie otworów i fasolek po obu stronach  materiału </w:t>
            </w:r>
            <w:r w:rsidRPr="0042262D">
              <w:rPr>
                <w:rFonts w:ascii="Arial" w:hAnsi="Arial"/>
                <w:sz w:val="20"/>
                <w:szCs w:val="20"/>
              </w:rPr>
              <w:lastRenderedPageBreak/>
              <w:t>wsadowego  przed procesem formowania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046E" w:rsidRPr="00B64DD4" w:rsidRDefault="008F046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046E" w:rsidRPr="00B64DD4" w:rsidRDefault="008F046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046E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046E" w:rsidRPr="0042262D" w:rsidRDefault="008F046E" w:rsidP="008F0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lastRenderedPageBreak/>
              <w:t>B.1.3</w:t>
            </w:r>
          </w:p>
        </w:tc>
        <w:tc>
          <w:tcPr>
            <w:tcW w:w="3908" w:type="dxa"/>
            <w:shd w:val="clear" w:color="auto" w:fill="auto"/>
          </w:tcPr>
          <w:p w:rsidR="008F046E" w:rsidRPr="0042262D" w:rsidRDefault="008F046E" w:rsidP="00D00B0E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nominalna szerokość materiału wsadowego: około 100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046E" w:rsidRPr="00B64DD4" w:rsidRDefault="008F046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046E" w:rsidRPr="00B64DD4" w:rsidRDefault="008F046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046E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046E" w:rsidRPr="0042262D" w:rsidRDefault="008F046E" w:rsidP="008F0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B.1.4</w:t>
            </w:r>
          </w:p>
        </w:tc>
        <w:tc>
          <w:tcPr>
            <w:tcW w:w="3908" w:type="dxa"/>
            <w:shd w:val="clear" w:color="auto" w:fill="auto"/>
          </w:tcPr>
          <w:p w:rsidR="008F046E" w:rsidRPr="0042262D" w:rsidRDefault="008F046E" w:rsidP="00D00B0E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nominalna grubość materiału wsadowego: 1,25-1,5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046E" w:rsidRPr="00B64DD4" w:rsidRDefault="008F046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046E" w:rsidRPr="00B64DD4" w:rsidRDefault="008F046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046E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046E" w:rsidRPr="0042262D" w:rsidRDefault="008F046E" w:rsidP="008F0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B.1.5</w:t>
            </w:r>
          </w:p>
        </w:tc>
        <w:tc>
          <w:tcPr>
            <w:tcW w:w="3908" w:type="dxa"/>
            <w:shd w:val="clear" w:color="auto" w:fill="auto"/>
          </w:tcPr>
          <w:p w:rsidR="008F046E" w:rsidRPr="0042262D" w:rsidRDefault="008F046E" w:rsidP="00D00B0E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produkcja minimum 19 szt. detali na minutę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046E" w:rsidRPr="00B64DD4" w:rsidRDefault="008F046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046E" w:rsidRPr="00B64DD4" w:rsidRDefault="008F046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519FC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519FC" w:rsidRPr="0042262D" w:rsidRDefault="008F046E" w:rsidP="008F04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262D">
              <w:rPr>
                <w:rFonts w:ascii="Arial" w:hAnsi="Arial" w:cs="Arial"/>
                <w:b/>
                <w:sz w:val="20"/>
                <w:szCs w:val="20"/>
              </w:rPr>
              <w:t>B.2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9519FC" w:rsidRPr="0042262D" w:rsidRDefault="009519FC" w:rsidP="008F046E">
            <w:pPr>
              <w:pStyle w:val="Standard"/>
              <w:rPr>
                <w:rFonts w:ascii="Arial" w:hAnsi="Arial"/>
                <w:b/>
                <w:sz w:val="20"/>
                <w:szCs w:val="20"/>
              </w:rPr>
            </w:pPr>
            <w:r w:rsidRPr="0042262D">
              <w:rPr>
                <w:rFonts w:ascii="Arial" w:hAnsi="Arial"/>
                <w:b/>
                <w:sz w:val="20"/>
                <w:szCs w:val="20"/>
              </w:rPr>
              <w:t>Narzędzie do obejmy rur</w:t>
            </w:r>
          </w:p>
          <w:p w:rsidR="009519FC" w:rsidRPr="0042262D" w:rsidRDefault="009519FC" w:rsidP="008F04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70DAF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70DAF" w:rsidRPr="0042262D" w:rsidRDefault="008F046E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B.2.1</w:t>
            </w:r>
          </w:p>
        </w:tc>
        <w:tc>
          <w:tcPr>
            <w:tcW w:w="3908" w:type="dxa"/>
            <w:shd w:val="clear" w:color="auto" w:fill="auto"/>
          </w:tcPr>
          <w:p w:rsidR="00570DAF" w:rsidRPr="0042262D" w:rsidRDefault="00570DAF" w:rsidP="004C574B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narzędzie musi umożliwiać automatyczną produkcję z taśmy  z  automatycznym odcięciem  gotowego wyrobu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70DAF" w:rsidRPr="00B64DD4" w:rsidRDefault="00570DAF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70DAF" w:rsidRPr="00B64DD4" w:rsidRDefault="00570DAF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046E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046E" w:rsidRPr="0042262D" w:rsidRDefault="008F046E" w:rsidP="008F0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B.2.2</w:t>
            </w:r>
          </w:p>
        </w:tc>
        <w:tc>
          <w:tcPr>
            <w:tcW w:w="3908" w:type="dxa"/>
            <w:shd w:val="clear" w:color="auto" w:fill="auto"/>
          </w:tcPr>
          <w:p w:rsidR="008F046E" w:rsidRPr="0042262D" w:rsidRDefault="008F046E" w:rsidP="004C574B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narzędzie musi umożliwiać automatyczny montaż nitonakrętki o głównej średnicy 6 mm i 8 mm w obejmie przed procesem formowania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046E" w:rsidRPr="00B64DD4" w:rsidRDefault="008F046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046E" w:rsidRPr="00B64DD4" w:rsidRDefault="008F046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046E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046E" w:rsidRPr="0042262D" w:rsidRDefault="008F046E" w:rsidP="008F0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B.2.3</w:t>
            </w:r>
          </w:p>
        </w:tc>
        <w:tc>
          <w:tcPr>
            <w:tcW w:w="3908" w:type="dxa"/>
            <w:shd w:val="clear" w:color="auto" w:fill="auto"/>
          </w:tcPr>
          <w:p w:rsidR="008F046E" w:rsidRPr="0042262D" w:rsidRDefault="008F046E" w:rsidP="004C574B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narzędzie musi umożliwiać automatyczne gwintowanie końców detali do połączenia w komplet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046E" w:rsidRPr="00B64DD4" w:rsidRDefault="008F046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046E" w:rsidRPr="00B64DD4" w:rsidRDefault="008F046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046E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046E" w:rsidRPr="0042262D" w:rsidRDefault="008F046E" w:rsidP="008F0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B.2.4</w:t>
            </w:r>
          </w:p>
        </w:tc>
        <w:tc>
          <w:tcPr>
            <w:tcW w:w="3908" w:type="dxa"/>
            <w:shd w:val="clear" w:color="auto" w:fill="auto"/>
          </w:tcPr>
          <w:p w:rsidR="008F046E" w:rsidRPr="0042262D" w:rsidRDefault="008F046E" w:rsidP="004C574B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nominalna szerokość materiału wsadowego: około 25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046E" w:rsidRPr="00B64DD4" w:rsidRDefault="008F046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046E" w:rsidRPr="00B64DD4" w:rsidRDefault="008F046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046E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046E" w:rsidRPr="0042262D" w:rsidRDefault="008F046E" w:rsidP="008F0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B.2.5</w:t>
            </w:r>
          </w:p>
        </w:tc>
        <w:tc>
          <w:tcPr>
            <w:tcW w:w="3908" w:type="dxa"/>
            <w:shd w:val="clear" w:color="auto" w:fill="auto"/>
          </w:tcPr>
          <w:p w:rsidR="008F046E" w:rsidRPr="0042262D" w:rsidRDefault="008F046E" w:rsidP="004C574B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nominalna grubość materiału wsadowego:  1,0-1,5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046E" w:rsidRPr="00B64DD4" w:rsidRDefault="008F046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046E" w:rsidRPr="00B64DD4" w:rsidRDefault="008F046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046E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046E" w:rsidRPr="0042262D" w:rsidRDefault="008F046E" w:rsidP="008F0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B.2.6</w:t>
            </w:r>
          </w:p>
        </w:tc>
        <w:tc>
          <w:tcPr>
            <w:tcW w:w="3908" w:type="dxa"/>
            <w:shd w:val="clear" w:color="auto" w:fill="auto"/>
          </w:tcPr>
          <w:p w:rsidR="008F046E" w:rsidRPr="0042262D" w:rsidRDefault="008F046E" w:rsidP="004C574B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produkcja minimum 19 szt. detali na minutę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046E" w:rsidRPr="00B64DD4" w:rsidRDefault="008F046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046E" w:rsidRPr="00B64DD4" w:rsidRDefault="008F046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04E60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04E60" w:rsidRPr="0042262D" w:rsidRDefault="008F046E" w:rsidP="00256D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262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504E60" w:rsidRPr="0042262D" w:rsidRDefault="00504E60" w:rsidP="009805DB">
            <w:pPr>
              <w:widowControl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2262D">
              <w:rPr>
                <w:rFonts w:ascii="Arial" w:hAnsi="Arial" w:cs="Arial"/>
                <w:b/>
                <w:sz w:val="20"/>
                <w:szCs w:val="20"/>
              </w:rPr>
              <w:t>Dodatkowo oferta uwzględnia:</w:t>
            </w:r>
          </w:p>
          <w:p w:rsidR="00504E60" w:rsidRPr="0042262D" w:rsidRDefault="00504E60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C27BE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FC27BE" w:rsidRPr="0042262D" w:rsidRDefault="00D1671F" w:rsidP="00256D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C.</w:t>
            </w:r>
            <w:r w:rsidR="008F046E" w:rsidRPr="0042262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08" w:type="dxa"/>
            <w:shd w:val="clear" w:color="auto" w:fill="auto"/>
          </w:tcPr>
          <w:p w:rsidR="00FC27BE" w:rsidRPr="0042262D" w:rsidRDefault="00FC27BE" w:rsidP="002138F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 Transport do Zakładu Produkcyjnego Zamawiającego,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FC27BE" w:rsidRPr="00B64DD4" w:rsidRDefault="00FC27B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FC27BE" w:rsidRPr="00B64DD4" w:rsidRDefault="00FC27B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C27BE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FC27BE" w:rsidRPr="0042262D" w:rsidRDefault="00D1671F" w:rsidP="00256D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C.</w:t>
            </w:r>
            <w:r w:rsidR="008F046E" w:rsidRPr="0042262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908" w:type="dxa"/>
            <w:shd w:val="clear" w:color="auto" w:fill="auto"/>
          </w:tcPr>
          <w:p w:rsidR="00FC27BE" w:rsidRPr="0042262D" w:rsidRDefault="00FC27BE" w:rsidP="002138F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 Uruchomienie urządzenia przez Dostawcę w Zakładzie Produkcyjnym Zamawiającego,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FC27BE" w:rsidRPr="00B64DD4" w:rsidRDefault="00FC27B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FC27BE" w:rsidRPr="00B64DD4" w:rsidRDefault="00FC27B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C27BE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FC27BE" w:rsidRPr="0042262D" w:rsidRDefault="00D1671F" w:rsidP="00256D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C.</w:t>
            </w:r>
            <w:r w:rsidR="008F046E" w:rsidRPr="0042262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908" w:type="dxa"/>
            <w:shd w:val="clear" w:color="auto" w:fill="auto"/>
          </w:tcPr>
          <w:p w:rsidR="00FC27BE" w:rsidRPr="0042262D" w:rsidRDefault="00FC27BE" w:rsidP="002138F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 Zapewnienie przez dostawcę bezpłatnego szkolenia pracowników Zamawiającego z zakresu obsługi i programowania maszyny – w Zakładzie Produkcyjnym Zamawiającego,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FC27BE" w:rsidRPr="00B64DD4" w:rsidRDefault="00FC27B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FC27BE" w:rsidRPr="00B64DD4" w:rsidRDefault="00FC27B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C27BE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FC27BE" w:rsidRPr="0042262D" w:rsidRDefault="00D1671F" w:rsidP="00256D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62D">
              <w:rPr>
                <w:rFonts w:ascii="Arial" w:hAnsi="Arial" w:cs="Arial"/>
                <w:sz w:val="20"/>
                <w:szCs w:val="20"/>
              </w:rPr>
              <w:t>C.</w:t>
            </w:r>
            <w:r w:rsidR="008F046E" w:rsidRPr="0042262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908" w:type="dxa"/>
            <w:shd w:val="clear" w:color="auto" w:fill="auto"/>
          </w:tcPr>
          <w:p w:rsidR="00FC27BE" w:rsidRPr="0042262D" w:rsidRDefault="00FC27BE" w:rsidP="00FC27BE">
            <w:pPr>
              <w:pStyle w:val="Standard"/>
              <w:widowControl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-  Dostarczenie kompletnej dokumentacji:</w:t>
            </w:r>
          </w:p>
          <w:p w:rsidR="00FC27BE" w:rsidRPr="0042262D" w:rsidRDefault="00FC27BE" w:rsidP="00FC27BE">
            <w:pPr>
              <w:pStyle w:val="Standard"/>
              <w:widowControl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• ogólna instrukcja użytkowania i obsługi w języku polskim;</w:t>
            </w:r>
          </w:p>
          <w:p w:rsidR="00FC27BE" w:rsidRPr="0042262D" w:rsidRDefault="00FC27BE" w:rsidP="00FC27BE">
            <w:pPr>
              <w:pStyle w:val="Standard"/>
              <w:widowControl/>
              <w:jc w:val="both"/>
              <w:rPr>
                <w:rFonts w:ascii="Arial" w:hAnsi="Arial"/>
                <w:sz w:val="20"/>
                <w:szCs w:val="20"/>
              </w:rPr>
            </w:pPr>
            <w:r w:rsidRPr="0042262D">
              <w:rPr>
                <w:rFonts w:ascii="Arial" w:hAnsi="Arial"/>
                <w:sz w:val="20"/>
                <w:szCs w:val="20"/>
              </w:rPr>
              <w:t>• dokumentacja dotycząca wszystkich instalacji, wchodzących w skład stanowiska; deklaracja zgodności CE, DTR w języku polskim.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FC27BE" w:rsidRPr="00B64DD4" w:rsidRDefault="00FC27B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FC27BE" w:rsidRPr="00B64DD4" w:rsidRDefault="00FC27BE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649CB" w:rsidRDefault="007649CB" w:rsidP="00226ED0">
      <w:pPr>
        <w:pStyle w:val="Default"/>
        <w:rPr>
          <w:rFonts w:ascii="Arial" w:eastAsia="Malgun Gothic" w:hAnsi="Arial" w:cs="Arial"/>
          <w:b/>
          <w:color w:val="auto"/>
          <w:sz w:val="20"/>
          <w:szCs w:val="20"/>
          <w:u w:val="single"/>
        </w:rPr>
      </w:pPr>
    </w:p>
    <w:p w:rsidR="00226ED0" w:rsidRPr="00CC6C9A" w:rsidRDefault="00226ED0" w:rsidP="00226ED0">
      <w:pPr>
        <w:pStyle w:val="Default"/>
        <w:rPr>
          <w:rFonts w:ascii="Arial" w:eastAsia="Malgun Gothic" w:hAnsi="Arial" w:cs="Arial"/>
          <w:b/>
          <w:color w:val="auto"/>
          <w:sz w:val="20"/>
          <w:szCs w:val="20"/>
          <w:u w:val="single"/>
        </w:rPr>
      </w:pPr>
      <w:r w:rsidRPr="00CC6C9A">
        <w:rPr>
          <w:rFonts w:ascii="Arial" w:eastAsia="Malgun Gothic" w:hAnsi="Arial" w:cs="Arial"/>
          <w:b/>
          <w:color w:val="auto"/>
          <w:sz w:val="20"/>
          <w:szCs w:val="20"/>
          <w:u w:val="single"/>
        </w:rPr>
        <w:t>O</w:t>
      </w:r>
      <w:r w:rsidRPr="00CC6C9A">
        <w:rPr>
          <w:rFonts w:ascii="Arial" w:eastAsia="Calibri" w:hAnsi="Arial" w:cs="Arial"/>
          <w:b/>
          <w:color w:val="auto"/>
          <w:sz w:val="20"/>
          <w:szCs w:val="20"/>
          <w:u w:val="single"/>
        </w:rPr>
        <w:t>ś</w:t>
      </w:r>
      <w:r w:rsidRPr="00CC6C9A">
        <w:rPr>
          <w:rFonts w:ascii="Arial" w:eastAsia="Malgun Gothic" w:hAnsi="Arial" w:cs="Arial"/>
          <w:b/>
          <w:color w:val="auto"/>
          <w:sz w:val="20"/>
          <w:szCs w:val="20"/>
          <w:u w:val="single"/>
        </w:rPr>
        <w:t>wiadczenia:</w:t>
      </w:r>
    </w:p>
    <w:p w:rsidR="00226ED0" w:rsidRPr="00CC6C9A" w:rsidRDefault="00226ED0" w:rsidP="00226ED0">
      <w:pPr>
        <w:pStyle w:val="Default"/>
        <w:rPr>
          <w:rFonts w:ascii="Arial" w:eastAsia="Malgun Gothic" w:hAnsi="Arial" w:cs="Arial"/>
          <w:b/>
          <w:color w:val="auto"/>
          <w:sz w:val="20"/>
          <w:szCs w:val="20"/>
          <w:u w:val="single"/>
        </w:rPr>
      </w:pPr>
    </w:p>
    <w:p w:rsidR="00226ED0" w:rsidRPr="00CC6C9A" w:rsidRDefault="00226ED0" w:rsidP="00B975A0">
      <w:pPr>
        <w:pStyle w:val="Default"/>
        <w:numPr>
          <w:ilvl w:val="0"/>
          <w:numId w:val="7"/>
        </w:numPr>
        <w:suppressAutoHyphens/>
        <w:adjustRightInd/>
        <w:jc w:val="both"/>
        <w:textAlignment w:val="baseline"/>
        <w:rPr>
          <w:rFonts w:ascii="Arial" w:eastAsia="Malgun Gothic" w:hAnsi="Arial" w:cs="Arial"/>
          <w:color w:val="auto"/>
          <w:sz w:val="20"/>
          <w:szCs w:val="20"/>
        </w:rPr>
      </w:pPr>
      <w:r w:rsidRPr="00CC6C9A">
        <w:rPr>
          <w:rFonts w:ascii="Arial" w:eastAsia="Malgun Gothic" w:hAnsi="Arial" w:cs="Arial"/>
          <w:color w:val="auto"/>
          <w:sz w:val="20"/>
          <w:szCs w:val="20"/>
        </w:rPr>
        <w:t>O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ś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wiadczam, 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zapoznałem si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z tre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ś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ci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ą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zapytania ofertowego, nie wnosz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="00E86BD9">
        <w:rPr>
          <w:rFonts w:ascii="Arial" w:eastAsia="Calibri" w:hAnsi="Arial" w:cs="Arial"/>
          <w:color w:val="auto"/>
          <w:sz w:val="20"/>
          <w:szCs w:val="20"/>
        </w:rPr>
        <w:t xml:space="preserve"> 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adnych zastrze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e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ń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oraz uzyskałem niezb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dne informacje do przygotowania oferty.</w:t>
      </w:r>
    </w:p>
    <w:p w:rsidR="00226ED0" w:rsidRPr="00CC6C9A" w:rsidRDefault="00226ED0" w:rsidP="00B975A0">
      <w:pPr>
        <w:pStyle w:val="Default"/>
        <w:numPr>
          <w:ilvl w:val="0"/>
          <w:numId w:val="7"/>
        </w:numPr>
        <w:suppressAutoHyphens/>
        <w:adjustRightInd/>
        <w:jc w:val="both"/>
        <w:textAlignment w:val="baseline"/>
        <w:rPr>
          <w:rFonts w:ascii="Arial" w:eastAsia="Malgun Gothic" w:hAnsi="Arial" w:cs="Arial"/>
          <w:color w:val="auto"/>
          <w:sz w:val="20"/>
          <w:szCs w:val="20"/>
        </w:rPr>
      </w:pPr>
      <w:r w:rsidRPr="00CC6C9A">
        <w:rPr>
          <w:rFonts w:ascii="Arial" w:eastAsia="Malgun Gothic" w:hAnsi="Arial" w:cs="Arial"/>
          <w:color w:val="auto"/>
          <w:sz w:val="20"/>
          <w:szCs w:val="20"/>
        </w:rPr>
        <w:t>O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ś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wiadczam, 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akceptuj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zało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enia zawarte w niniejszym zapytaniu ofertowym, dotycz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ą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ce zakresu zamówienia oraz wymaga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ń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w nim zawartych oraz warunek zawarcia umowy wraz z zapisem dotyczącym kar umownych dla Sprzedającego.</w:t>
      </w:r>
    </w:p>
    <w:p w:rsidR="00D22C7B" w:rsidRPr="00CC6C9A" w:rsidRDefault="00226ED0" w:rsidP="00B975A0">
      <w:pPr>
        <w:pStyle w:val="Default"/>
        <w:numPr>
          <w:ilvl w:val="0"/>
          <w:numId w:val="7"/>
        </w:numPr>
        <w:suppressAutoHyphens/>
        <w:adjustRightInd/>
        <w:jc w:val="both"/>
        <w:textAlignment w:val="baseline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 xml:space="preserve">Oświadczam, iż Firma spełnia wszystkie warunki udziału w </w:t>
      </w:r>
      <w:r w:rsidR="00AB606F" w:rsidRPr="00CC6C9A">
        <w:rPr>
          <w:rFonts w:ascii="Arial" w:hAnsi="Arial" w:cs="Arial"/>
          <w:color w:val="auto"/>
          <w:sz w:val="20"/>
          <w:szCs w:val="20"/>
        </w:rPr>
        <w:t xml:space="preserve">przedmiotowym </w:t>
      </w:r>
      <w:r w:rsidRPr="00CC6C9A">
        <w:rPr>
          <w:rFonts w:ascii="Arial" w:hAnsi="Arial" w:cs="Arial"/>
          <w:color w:val="auto"/>
          <w:sz w:val="20"/>
          <w:szCs w:val="20"/>
        </w:rPr>
        <w:t>postępowaniu</w:t>
      </w:r>
      <w:r w:rsidR="00AB606F" w:rsidRPr="00CC6C9A">
        <w:rPr>
          <w:rFonts w:ascii="Arial" w:hAnsi="Arial" w:cs="Arial"/>
          <w:color w:val="auto"/>
          <w:sz w:val="20"/>
          <w:szCs w:val="20"/>
        </w:rPr>
        <w:t>.</w:t>
      </w:r>
    </w:p>
    <w:p w:rsidR="00CC6C9A" w:rsidRPr="00CC6C9A" w:rsidRDefault="00AB606F" w:rsidP="00B975A0">
      <w:pPr>
        <w:pStyle w:val="Default"/>
        <w:numPr>
          <w:ilvl w:val="0"/>
          <w:numId w:val="7"/>
        </w:numPr>
        <w:suppressAutoHyphens/>
        <w:adjustRightInd/>
        <w:jc w:val="both"/>
        <w:textAlignment w:val="baseline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 xml:space="preserve">Oświadczam, </w:t>
      </w:r>
      <w:r w:rsidR="0033761B" w:rsidRPr="00CC6C9A">
        <w:rPr>
          <w:rFonts w:ascii="Arial" w:hAnsi="Arial" w:cs="Arial"/>
          <w:color w:val="auto"/>
          <w:sz w:val="20"/>
          <w:szCs w:val="20"/>
        </w:rPr>
        <w:t>iż reprezentowane przeze mnie przedsiębiorstwo</w:t>
      </w:r>
      <w:r w:rsidR="00D22C7B" w:rsidRPr="00CC6C9A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 nie jest powiązan</w:t>
      </w:r>
      <w:r w:rsidR="0033761B" w:rsidRPr="00CC6C9A">
        <w:rPr>
          <w:rFonts w:ascii="Arial" w:eastAsiaTheme="minorHAnsi" w:hAnsi="Arial" w:cs="Arial"/>
          <w:color w:val="auto"/>
          <w:sz w:val="20"/>
          <w:szCs w:val="20"/>
          <w:lang w:eastAsia="en-US"/>
        </w:rPr>
        <w:t>e</w:t>
      </w:r>
      <w:r w:rsidR="00D22C7B" w:rsidRPr="00CC6C9A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 osobowe lub kapitałow</w:t>
      </w:r>
      <w:r w:rsidR="0033761B" w:rsidRPr="00CC6C9A">
        <w:rPr>
          <w:rFonts w:ascii="Arial" w:eastAsiaTheme="minorHAnsi" w:hAnsi="Arial" w:cs="Arial"/>
          <w:color w:val="auto"/>
          <w:sz w:val="20"/>
          <w:szCs w:val="20"/>
          <w:lang w:eastAsia="en-US"/>
        </w:rPr>
        <w:t>o</w:t>
      </w:r>
      <w:r w:rsidR="00D22C7B" w:rsidRPr="00CC6C9A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 z Zamawiającym. Przez powiązanie osobowe lub kapitałowe rozumie się wzajemne </w:t>
      </w:r>
      <w:r w:rsidR="00D22C7B" w:rsidRPr="00CC6C9A">
        <w:rPr>
          <w:rFonts w:ascii="Arial" w:eastAsiaTheme="minorHAnsi" w:hAnsi="Arial" w:cs="Arial"/>
          <w:color w:val="auto"/>
          <w:sz w:val="20"/>
          <w:szCs w:val="20"/>
          <w:lang w:eastAsia="en-US"/>
        </w:rPr>
        <w:lastRenderedPageBreak/>
        <w:t xml:space="preserve">powiązania pomiędzy Zamawiającym lub osobami uprawnionymi do zaciągania zobowiązań w imieniu Zamawiającego lub osobami wykonującymi w imieniu Zamawiającego czynności związanych z przygotowaniem i przeprowadzeniem procedury wyboru Wykonawcy a Wykonawcą, polegające w szczególności na: </w:t>
      </w:r>
    </w:p>
    <w:p w:rsidR="00CC6C9A" w:rsidRPr="00CC6C9A" w:rsidRDefault="00CC6C9A" w:rsidP="001D30C2">
      <w:pPr>
        <w:pStyle w:val="Default"/>
        <w:suppressAutoHyphens/>
        <w:adjustRightInd/>
        <w:ind w:left="360" w:firstLine="348"/>
        <w:jc w:val="both"/>
        <w:textAlignment w:val="baseline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>a) uczestniczeniu w spółce jako wspólnik spółki cywilnej lub spółki osobowej,  posiadaniu co najmniej 10% udziałów lub akcji (o ile niższy próg nie wynika z przepisów prawa), pełnieniu funkcji członka organu nadzorczego lub  zarządzającego, prokurenta, pełnomocnika,</w:t>
      </w:r>
    </w:p>
    <w:p w:rsidR="00CC6C9A" w:rsidRPr="00CC6C9A" w:rsidRDefault="00CC6C9A" w:rsidP="001D30C2">
      <w:pPr>
        <w:pStyle w:val="Default"/>
        <w:suppressAutoHyphens/>
        <w:adjustRightInd/>
        <w:ind w:left="360" w:firstLine="348"/>
        <w:jc w:val="both"/>
        <w:textAlignment w:val="baseline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>b) pozostawaniu w związku małżeńskim, w stosunku pokrewieństwa lub  powinowactwa w linii prostej, pokrewieństwa lub powinowactwa w linii bocznej  do drugiego stopnia, lub związaniu z tytułu przysposobienia, opieki lub kurateli  albo pozostawaniu we wspólnym pożyciu z wykonawcą, jego zastępcą  prawnym lub członkami organów zarządzających lub organów nadzorczych  wykonawców ubiegających się o udzielenie zamówienia,</w:t>
      </w:r>
    </w:p>
    <w:p w:rsidR="00CC6C9A" w:rsidRPr="00611228" w:rsidRDefault="00CC6C9A" w:rsidP="001D30C2">
      <w:pPr>
        <w:pStyle w:val="Default"/>
        <w:suppressAutoHyphens/>
        <w:adjustRightInd/>
        <w:ind w:left="360" w:firstLine="348"/>
        <w:jc w:val="both"/>
        <w:textAlignment w:val="baseline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>c) pozostawaniu z wykonawcą w takim stosunku prawnym lub faktycznym, że istnieje uzasadniona wątpliwość co do ich bezstronności lub niezależności w związku z postępowaniem o</w:t>
      </w:r>
      <w:r w:rsidR="00611228">
        <w:rPr>
          <w:rFonts w:ascii="Arial" w:hAnsi="Arial" w:cs="Arial"/>
          <w:color w:val="auto"/>
          <w:sz w:val="20"/>
          <w:szCs w:val="20"/>
        </w:rPr>
        <w:t xml:space="preserve"> udzielenie zamówienia.</w:t>
      </w:r>
    </w:p>
    <w:p w:rsidR="00226ED0" w:rsidRPr="00CC6C9A" w:rsidRDefault="00226ED0" w:rsidP="00B975A0">
      <w:pPr>
        <w:pStyle w:val="Default"/>
        <w:numPr>
          <w:ilvl w:val="0"/>
          <w:numId w:val="7"/>
        </w:numPr>
        <w:ind w:left="357" w:hanging="357"/>
        <w:jc w:val="both"/>
        <w:rPr>
          <w:rFonts w:ascii="Arial" w:eastAsia="Malgun Gothic" w:hAnsi="Arial" w:cs="Arial"/>
          <w:color w:val="auto"/>
          <w:sz w:val="20"/>
          <w:szCs w:val="20"/>
        </w:rPr>
      </w:pPr>
      <w:r w:rsidRPr="00CC6C9A">
        <w:rPr>
          <w:rFonts w:ascii="Arial" w:eastAsia="Malgun Gothic" w:hAnsi="Arial" w:cs="Arial"/>
          <w:color w:val="auto"/>
          <w:sz w:val="20"/>
          <w:szCs w:val="20"/>
        </w:rPr>
        <w:t>O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ś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wiadczam, 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Członkowie organów/wspólnicy upowa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nieni do reprezentowania przedsi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biorstwa nie zostali prawomocnie skazani za przest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pstwo popełnione w zwi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ą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zku z post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powaniem o udzielenie zamówienia, przest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pstwo przekupstwa, przest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pstwo przeciwko obrotowi gospodarczemu lub inne przest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pstwo popełnione w celu osi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ą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gni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cia korzy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ś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ci maj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ą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tkowych. </w:t>
      </w:r>
    </w:p>
    <w:p w:rsidR="00226ED0" w:rsidRPr="00CC6C9A" w:rsidRDefault="00226ED0" w:rsidP="00B975A0">
      <w:pPr>
        <w:pStyle w:val="Default"/>
        <w:numPr>
          <w:ilvl w:val="0"/>
          <w:numId w:val="7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 xml:space="preserve">Oświadczam, iż Firma posiada uprawnienia do wykonywania działalności oraz czynności określonej zapytaniem ofertowym. </w:t>
      </w:r>
    </w:p>
    <w:p w:rsidR="00226ED0" w:rsidRPr="00CC6C9A" w:rsidRDefault="00226ED0" w:rsidP="00B975A0">
      <w:pPr>
        <w:pStyle w:val="Default"/>
        <w:numPr>
          <w:ilvl w:val="0"/>
          <w:numId w:val="7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 xml:space="preserve">Oświadczam, iż Firma posiada niezbędną wiedzę i doświadczenie oraz potencjał techniczny, a także dysponuje osobami zdolnymi do wykonania zamówienia. </w:t>
      </w:r>
    </w:p>
    <w:p w:rsidR="00226ED0" w:rsidRPr="00CC6C9A" w:rsidRDefault="00226ED0" w:rsidP="00B975A0">
      <w:pPr>
        <w:pStyle w:val="Default"/>
        <w:numPr>
          <w:ilvl w:val="0"/>
          <w:numId w:val="7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 xml:space="preserve">Oświadczam, iż  Firma znajduje się w sytuacji ekonomicznej i finansowej zapewniającej wykonanie zamówienia. </w:t>
      </w:r>
    </w:p>
    <w:p w:rsidR="00226ED0" w:rsidRPr="00F92FAB" w:rsidRDefault="00226ED0" w:rsidP="00B975A0">
      <w:pPr>
        <w:pStyle w:val="Default"/>
        <w:numPr>
          <w:ilvl w:val="0"/>
          <w:numId w:val="7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F92FAB">
        <w:rPr>
          <w:rFonts w:ascii="Arial" w:hAnsi="Arial" w:cs="Arial"/>
          <w:color w:val="auto"/>
          <w:sz w:val="20"/>
          <w:szCs w:val="20"/>
        </w:rPr>
        <w:t xml:space="preserve">Oświadczam, iż reprezentowane przeze mnie przedsiębiorstwo nie jest przedmiotem wszczętego postępowania upadłościowego, ani jego upadłość nie jest ogłoszona, nie jest poddane procesowi likwidacyjnemu, a jego sprawy nie są objęte zarządzeniem komisarycznym lub sądowym. </w:t>
      </w:r>
    </w:p>
    <w:p w:rsidR="00226ED0" w:rsidRPr="00F92FAB" w:rsidRDefault="00226ED0" w:rsidP="00B975A0">
      <w:pPr>
        <w:pStyle w:val="Default"/>
        <w:numPr>
          <w:ilvl w:val="0"/>
          <w:numId w:val="7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F92FAB">
        <w:rPr>
          <w:rFonts w:ascii="Arial" w:hAnsi="Arial" w:cs="Arial"/>
          <w:color w:val="auto"/>
          <w:sz w:val="20"/>
          <w:szCs w:val="20"/>
        </w:rPr>
        <w:t xml:space="preserve">Oświadczam, iż  Reprezentowane przeze mnie przedsiębiorstwo nie zalega z uiszczaniem podatków, opłat lub składek na ubezpieczenie społeczne lub zdrowotne. </w:t>
      </w:r>
    </w:p>
    <w:p w:rsidR="00226ED0" w:rsidRPr="00F92FAB" w:rsidRDefault="00226ED0" w:rsidP="00B975A0">
      <w:pPr>
        <w:numPr>
          <w:ilvl w:val="0"/>
          <w:numId w:val="7"/>
        </w:numPr>
        <w:ind w:left="357" w:hanging="357"/>
        <w:contextualSpacing/>
        <w:jc w:val="both"/>
        <w:rPr>
          <w:rFonts w:ascii="Arial" w:eastAsia="Malgun Gothic" w:hAnsi="Arial" w:cs="Arial"/>
          <w:sz w:val="20"/>
          <w:szCs w:val="20"/>
        </w:rPr>
      </w:pPr>
      <w:r w:rsidRPr="00F92FAB">
        <w:rPr>
          <w:rFonts w:ascii="Arial" w:eastAsia="Malgun Gothic" w:hAnsi="Arial" w:cs="Arial"/>
          <w:sz w:val="20"/>
          <w:szCs w:val="20"/>
        </w:rPr>
        <w:t>Oferuję przedmiot zamówienia według parametrów nie gorszych niż wskazane w Zapytaniu Ofertowym.</w:t>
      </w:r>
    </w:p>
    <w:p w:rsidR="00226ED0" w:rsidRPr="00F92FAB" w:rsidRDefault="00226ED0" w:rsidP="00B975A0">
      <w:pPr>
        <w:pStyle w:val="Akapitzlist"/>
        <w:numPr>
          <w:ilvl w:val="0"/>
          <w:numId w:val="7"/>
        </w:numPr>
        <w:suppressAutoHyphens/>
        <w:jc w:val="both"/>
        <w:rPr>
          <w:rFonts w:ascii="Arial" w:hAnsi="Arial" w:cs="Arial"/>
          <w:sz w:val="20"/>
          <w:szCs w:val="20"/>
        </w:rPr>
      </w:pPr>
      <w:r w:rsidRPr="00F92FAB">
        <w:rPr>
          <w:rFonts w:ascii="Arial" w:eastAsia="Malgun Gothic" w:hAnsi="Arial" w:cs="Arial"/>
          <w:sz w:val="20"/>
          <w:szCs w:val="20"/>
        </w:rPr>
        <w:t xml:space="preserve">Oferta jest ważna przez </w:t>
      </w:r>
      <w:r w:rsidRPr="00F92FAB">
        <w:rPr>
          <w:rFonts w:ascii="Arial" w:hAnsi="Arial" w:cs="Arial"/>
          <w:sz w:val="20"/>
          <w:szCs w:val="20"/>
          <w:lang w:eastAsia="ar-SA"/>
        </w:rPr>
        <w:t>60 dni liczonych od ostatniego dnia terminu składania ofert.</w:t>
      </w:r>
    </w:p>
    <w:p w:rsidR="00CA6202" w:rsidRPr="00CA6202" w:rsidRDefault="00CA6202" w:rsidP="00B975A0">
      <w:pPr>
        <w:pStyle w:val="Akapitzlist"/>
        <w:numPr>
          <w:ilvl w:val="0"/>
          <w:numId w:val="7"/>
        </w:numPr>
        <w:tabs>
          <w:tab w:val="left" w:pos="800"/>
        </w:tabs>
        <w:jc w:val="both"/>
        <w:rPr>
          <w:rFonts w:ascii="Arial" w:hAnsi="Arial" w:cs="Arial"/>
          <w:sz w:val="20"/>
          <w:szCs w:val="20"/>
        </w:rPr>
      </w:pPr>
      <w:r w:rsidRPr="00CA6202">
        <w:rPr>
          <w:rFonts w:ascii="Arial" w:hAnsi="Arial" w:cs="Arial"/>
          <w:sz w:val="20"/>
          <w:szCs w:val="20"/>
        </w:rPr>
        <w:t xml:space="preserve">Oświadczam, iż oferowane przez nas </w:t>
      </w:r>
      <w:r w:rsidR="00015BB0">
        <w:rPr>
          <w:rFonts w:ascii="Arial" w:hAnsi="Arial" w:cs="Arial"/>
          <w:sz w:val="20"/>
          <w:szCs w:val="20"/>
        </w:rPr>
        <w:t>urządzenie</w:t>
      </w:r>
      <w:r w:rsidRPr="00CA6202">
        <w:rPr>
          <w:rFonts w:ascii="Arial" w:hAnsi="Arial" w:cs="Arial"/>
          <w:sz w:val="20"/>
          <w:szCs w:val="20"/>
        </w:rPr>
        <w:t xml:space="preserve"> posiada rozwiązania uwzględniające zasadę uniwersalnego projektowania mając</w:t>
      </w:r>
      <w:r w:rsidR="002225EA">
        <w:rPr>
          <w:rFonts w:ascii="Arial" w:hAnsi="Arial" w:cs="Arial"/>
          <w:sz w:val="20"/>
          <w:szCs w:val="20"/>
        </w:rPr>
        <w:t>e</w:t>
      </w:r>
      <w:r w:rsidRPr="00CA6202">
        <w:rPr>
          <w:rFonts w:ascii="Arial" w:hAnsi="Arial" w:cs="Arial"/>
          <w:sz w:val="20"/>
          <w:szCs w:val="20"/>
        </w:rPr>
        <w:t xml:space="preserve"> wpływ na bezpieczeństwo i dostępność dla każdego potencjalnego użytkownik (</w:t>
      </w:r>
      <w:r w:rsidR="002D177F">
        <w:rPr>
          <w:rFonts w:ascii="Arial" w:hAnsi="Arial" w:cs="Arial"/>
          <w:sz w:val="20"/>
          <w:szCs w:val="20"/>
        </w:rPr>
        <w:t xml:space="preserve">w tym </w:t>
      </w:r>
      <w:r w:rsidRPr="00CA6202">
        <w:rPr>
          <w:rFonts w:ascii="Arial" w:eastAsia="CIDFont+F3" w:hAnsi="Arial" w:cs="Arial"/>
          <w:sz w:val="20"/>
          <w:szCs w:val="20"/>
          <w:lang w:eastAsia="en-US"/>
        </w:rPr>
        <w:t>bez wysiłkowa, automatyczna obsługa urządzenia).</w:t>
      </w:r>
    </w:p>
    <w:p w:rsidR="00CA6202" w:rsidRPr="00CA6202" w:rsidRDefault="00CA6202" w:rsidP="00B975A0">
      <w:pPr>
        <w:pStyle w:val="Akapitzlist"/>
        <w:numPr>
          <w:ilvl w:val="0"/>
          <w:numId w:val="7"/>
        </w:numPr>
        <w:tabs>
          <w:tab w:val="left" w:pos="800"/>
        </w:tabs>
        <w:jc w:val="both"/>
        <w:rPr>
          <w:rFonts w:ascii="Arial" w:hAnsi="Arial" w:cs="Arial"/>
          <w:sz w:val="20"/>
          <w:szCs w:val="20"/>
        </w:rPr>
      </w:pPr>
      <w:r w:rsidRPr="00CA6202">
        <w:rPr>
          <w:rFonts w:ascii="Arial" w:hAnsi="Arial" w:cs="Arial"/>
          <w:sz w:val="20"/>
          <w:szCs w:val="20"/>
        </w:rPr>
        <w:t>Oświadczam, iż oferowane przez nas urządzenie posiada rozwiązania uwzględniające ochronę środowiska w postaci zastosowania najnowocześniejszych rozwiązań technologicznych mających wpływ na wydajność i energochłonność.</w:t>
      </w:r>
    </w:p>
    <w:p w:rsidR="002225EA" w:rsidRDefault="002225EA" w:rsidP="002225EA">
      <w:pPr>
        <w:suppressAutoHyphens/>
        <w:jc w:val="both"/>
        <w:rPr>
          <w:rFonts w:ascii="Arial" w:hAnsi="Arial" w:cs="Arial"/>
          <w:sz w:val="22"/>
          <w:szCs w:val="22"/>
          <w:u w:val="single"/>
        </w:rPr>
      </w:pPr>
    </w:p>
    <w:p w:rsidR="009C0777" w:rsidRDefault="009C0777" w:rsidP="00DF26D4">
      <w:pPr>
        <w:suppressAutoHyphens/>
        <w:spacing w:line="276" w:lineRule="auto"/>
        <w:ind w:right="160"/>
        <w:rPr>
          <w:rFonts w:ascii="Arial" w:eastAsia="Malgun Gothic" w:hAnsi="Arial" w:cs="Arial"/>
          <w:sz w:val="28"/>
          <w:szCs w:val="22"/>
        </w:rPr>
      </w:pPr>
    </w:p>
    <w:p w:rsidR="009C0777" w:rsidRDefault="009C0777" w:rsidP="00DF26D4">
      <w:pPr>
        <w:suppressAutoHyphens/>
        <w:spacing w:line="276" w:lineRule="auto"/>
        <w:ind w:right="160"/>
        <w:rPr>
          <w:rFonts w:ascii="Arial" w:eastAsia="Malgun Gothic" w:hAnsi="Arial" w:cs="Arial"/>
          <w:sz w:val="28"/>
          <w:szCs w:val="22"/>
        </w:rPr>
      </w:pPr>
    </w:p>
    <w:p w:rsidR="009C0777" w:rsidRDefault="009C0777" w:rsidP="00DF26D4">
      <w:pPr>
        <w:suppressAutoHyphens/>
        <w:spacing w:line="276" w:lineRule="auto"/>
        <w:ind w:right="160"/>
        <w:rPr>
          <w:rFonts w:ascii="Arial" w:eastAsia="Malgun Gothic" w:hAnsi="Arial" w:cs="Arial"/>
          <w:sz w:val="28"/>
          <w:szCs w:val="22"/>
        </w:rPr>
      </w:pPr>
    </w:p>
    <w:p w:rsidR="001344B8" w:rsidRDefault="001344B8" w:rsidP="00DF26D4">
      <w:pPr>
        <w:suppressAutoHyphens/>
        <w:spacing w:line="276" w:lineRule="auto"/>
        <w:ind w:right="160"/>
        <w:rPr>
          <w:rFonts w:ascii="Arial" w:eastAsia="Malgun Gothic" w:hAnsi="Arial" w:cs="Arial"/>
          <w:sz w:val="28"/>
          <w:szCs w:val="22"/>
        </w:rPr>
      </w:pPr>
    </w:p>
    <w:p w:rsidR="001344B8" w:rsidRDefault="001344B8" w:rsidP="001344B8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                                              ..…….……………………………..…</w:t>
      </w:r>
    </w:p>
    <w:p w:rsidR="00731AE8" w:rsidRPr="00731AE8" w:rsidRDefault="00E86BD9" w:rsidP="00731AE8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</w:t>
      </w:r>
      <w:r w:rsidR="001344B8" w:rsidRPr="00731AE8">
        <w:rPr>
          <w:rFonts w:ascii="Arial" w:hAnsi="Arial" w:cs="Arial"/>
          <w:sz w:val="22"/>
          <w:szCs w:val="22"/>
        </w:rPr>
        <w:t xml:space="preserve">Data i miejsce                      </w:t>
      </w:r>
      <w:r w:rsidR="00731AE8" w:rsidRPr="00731AE8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                              </w:t>
      </w:r>
      <w:r w:rsidR="00731AE8" w:rsidRPr="00731AE8">
        <w:rPr>
          <w:rFonts w:ascii="Arial" w:hAnsi="Arial" w:cs="Arial"/>
          <w:sz w:val="22"/>
          <w:szCs w:val="22"/>
        </w:rPr>
        <w:t xml:space="preserve">          Podpis osoby uprawnionej do</w:t>
      </w:r>
    </w:p>
    <w:p w:rsidR="00731AE8" w:rsidRPr="00731AE8" w:rsidRDefault="00731AE8" w:rsidP="00731AE8">
      <w:pPr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731AE8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reprezentowania oferenta </w:t>
      </w:r>
      <w:r w:rsidRPr="00731AE8">
        <w:rPr>
          <w:rFonts w:ascii="Arial" w:hAnsi="Arial" w:cs="Arial"/>
          <w:b/>
          <w:sz w:val="22"/>
          <w:szCs w:val="22"/>
          <w:u w:val="single"/>
        </w:rPr>
        <w:t>zgodnie</w:t>
      </w:r>
    </w:p>
    <w:p w:rsidR="00731AE8" w:rsidRPr="00731AE8" w:rsidRDefault="00731AE8" w:rsidP="00731AE8">
      <w:pPr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731AE8">
        <w:rPr>
          <w:rFonts w:ascii="Arial" w:hAnsi="Arial" w:cs="Arial"/>
          <w:b/>
          <w:sz w:val="22"/>
          <w:szCs w:val="22"/>
          <w:u w:val="single"/>
        </w:rPr>
        <w:t>z dokumentem rejestrowym</w:t>
      </w:r>
    </w:p>
    <w:p w:rsidR="00F15982" w:rsidRDefault="00F15982" w:rsidP="00C732C9">
      <w:pPr>
        <w:suppressAutoHyphens/>
        <w:rPr>
          <w:rFonts w:ascii="Arial" w:hAnsi="Arial" w:cs="Arial"/>
          <w:sz w:val="22"/>
          <w:szCs w:val="22"/>
        </w:rPr>
      </w:pPr>
    </w:p>
    <w:sectPr w:rsidR="00F15982" w:rsidSect="000C1A1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ACE" w:rsidRDefault="00497ACE" w:rsidP="00403B04">
      <w:r>
        <w:separator/>
      </w:r>
    </w:p>
  </w:endnote>
  <w:endnote w:type="continuationSeparator" w:id="0">
    <w:p w:rsidR="00497ACE" w:rsidRDefault="00497ACE" w:rsidP="00403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106782"/>
      <w:docPartObj>
        <w:docPartGallery w:val="Page Numbers (Bottom of Page)"/>
        <w:docPartUnique/>
      </w:docPartObj>
    </w:sdtPr>
    <w:sdtEndPr/>
    <w:sdtContent>
      <w:p w:rsidR="00D3429C" w:rsidRDefault="00D3429C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16A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3429C" w:rsidRDefault="00D342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ACE" w:rsidRDefault="00497ACE" w:rsidP="00403B04">
      <w:r>
        <w:separator/>
      </w:r>
    </w:p>
  </w:footnote>
  <w:footnote w:type="continuationSeparator" w:id="0">
    <w:p w:rsidR="00497ACE" w:rsidRDefault="00497ACE" w:rsidP="00403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29C" w:rsidRPr="0022421E" w:rsidRDefault="00D3429C" w:rsidP="00D90A37">
    <w:pPr>
      <w:pStyle w:val="Nagwek"/>
      <w:rPr>
        <w:sz w:val="14"/>
      </w:rPr>
    </w:pPr>
    <w:r w:rsidRPr="00A41377">
      <w:rPr>
        <w:rFonts w:ascii="Arial" w:hAnsi="Arial" w:cs="Arial"/>
        <w:noProof/>
        <w:szCs w:val="22"/>
      </w:rPr>
      <w:drawing>
        <wp:inline distT="0" distB="0" distL="0" distR="0" wp14:anchorId="67DA6ACA" wp14:editId="413FC723">
          <wp:extent cx="5760720" cy="617220"/>
          <wp:effectExtent l="0" t="0" r="0" b="0"/>
          <wp:docPr id="4" name="Obraz 4" descr="C:\Users\marci\AppData\Local\Packages\Microsoft.Windows.Photos_8wekyb3d8bbwe\TempState\ShareServiceTempFolder\FEdP_2021_2027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i\AppData\Local\Packages\Microsoft.Windows.Photos_8wekyb3d8bbwe\TempState\ShareServiceTempFolder\FEdP_2021_2027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:rsidR="00D3429C" w:rsidRPr="005B1512" w:rsidRDefault="00D3429C" w:rsidP="005B1512">
    <w:pPr>
      <w:suppressAutoHyphens/>
      <w:spacing w:line="360" w:lineRule="auto"/>
      <w:jc w:val="center"/>
      <w:rPr>
        <w:rFonts w:ascii="Arial" w:hAnsi="Arial" w:cs="Arial"/>
        <w:b/>
        <w:sz w:val="28"/>
        <w:szCs w:val="22"/>
        <w:lang w:eastAsia="ar-SA"/>
      </w:rPr>
    </w:pPr>
    <w:r w:rsidRPr="002F6F1F">
      <w:rPr>
        <w:rFonts w:ascii="Arial" w:hAnsi="Arial" w:cs="Arial"/>
        <w:b/>
        <w:sz w:val="28"/>
        <w:szCs w:val="22"/>
        <w:lang w:eastAsia="ar-SA"/>
      </w:rPr>
      <w:t xml:space="preserve">Zapytanie </w:t>
    </w:r>
    <w:r w:rsidRPr="00CA24B6">
      <w:rPr>
        <w:rFonts w:ascii="Arial" w:hAnsi="Arial" w:cs="Arial"/>
        <w:b/>
        <w:sz w:val="28"/>
        <w:szCs w:val="22"/>
        <w:lang w:eastAsia="ar-SA"/>
      </w:rPr>
      <w:t xml:space="preserve">ofertowe nr </w:t>
    </w:r>
    <w:r w:rsidR="006F5EE0">
      <w:rPr>
        <w:rFonts w:ascii="Arial" w:hAnsi="Arial" w:cs="Arial"/>
        <w:b/>
        <w:sz w:val="28"/>
        <w:szCs w:val="22"/>
        <w:lang w:eastAsia="ar-SA"/>
      </w:rPr>
      <w:t>1/03/2026</w:t>
    </w:r>
    <w:r>
      <w:rPr>
        <w:rFonts w:ascii="Arial" w:hAnsi="Arial" w:cs="Arial"/>
        <w:b/>
        <w:sz w:val="28"/>
        <w:szCs w:val="22"/>
        <w:lang w:eastAsia="ar-SA"/>
      </w:rPr>
      <w:t>/0075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0D"/>
    <w:multiLevelType w:val="multilevel"/>
    <w:tmpl w:val="B2E20AA4"/>
    <w:name w:val="WW8Num2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Malgun Gothic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00000021"/>
    <w:multiLevelType w:val="singleLevel"/>
    <w:tmpl w:val="00000021"/>
    <w:name w:val="WW8Num32"/>
    <w:lvl w:ilvl="0">
      <w:start w:val="1"/>
      <w:numFmt w:val="lowerLetter"/>
      <w:lvlText w:val="%1)"/>
      <w:lvlJc w:val="left"/>
      <w:pPr>
        <w:tabs>
          <w:tab w:val="num" w:pos="-1504"/>
        </w:tabs>
        <w:ind w:left="644" w:hanging="360"/>
      </w:pPr>
    </w:lvl>
  </w:abstractNum>
  <w:abstractNum w:abstractNumId="8">
    <w:nsid w:val="06FE5CC0"/>
    <w:multiLevelType w:val="hybridMultilevel"/>
    <w:tmpl w:val="796824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86A0A52"/>
    <w:multiLevelType w:val="hybridMultilevel"/>
    <w:tmpl w:val="075EEFBE"/>
    <w:lvl w:ilvl="0" w:tplc="04150003">
      <w:start w:val="1"/>
      <w:numFmt w:val="bullet"/>
      <w:lvlText w:val="o"/>
      <w:lvlJc w:val="left"/>
      <w:pPr>
        <w:ind w:left="109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9774205"/>
    <w:multiLevelType w:val="hybridMultilevel"/>
    <w:tmpl w:val="D3C27B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05000EA"/>
    <w:multiLevelType w:val="multilevel"/>
    <w:tmpl w:val="5AA035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>
    <w:nsid w:val="11995F6F"/>
    <w:multiLevelType w:val="multilevel"/>
    <w:tmpl w:val="9CACDF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11D30957"/>
    <w:multiLevelType w:val="multilevel"/>
    <w:tmpl w:val="F70400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>
    <w:nsid w:val="12253885"/>
    <w:multiLevelType w:val="hybridMultilevel"/>
    <w:tmpl w:val="FAEE33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4246072"/>
    <w:multiLevelType w:val="multilevel"/>
    <w:tmpl w:val="062AE0C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2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191A387D"/>
    <w:multiLevelType w:val="multilevel"/>
    <w:tmpl w:val="785A9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1C784E96"/>
    <w:multiLevelType w:val="multilevel"/>
    <w:tmpl w:val="4658F0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1C824D1A"/>
    <w:multiLevelType w:val="hybridMultilevel"/>
    <w:tmpl w:val="606EC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1E1F406F"/>
    <w:multiLevelType w:val="multilevel"/>
    <w:tmpl w:val="632048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22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b/>
        <w:sz w:val="22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  <w:b/>
        <w:sz w:val="22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>
    <w:nsid w:val="23ED7C39"/>
    <w:multiLevelType w:val="multilevel"/>
    <w:tmpl w:val="C2082CAE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250602CF"/>
    <w:multiLevelType w:val="hybridMultilevel"/>
    <w:tmpl w:val="981AAC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56F54C6"/>
    <w:multiLevelType w:val="hybridMultilevel"/>
    <w:tmpl w:val="16BA6618"/>
    <w:lvl w:ilvl="0" w:tplc="3A30D0C0">
      <w:start w:val="1"/>
      <w:numFmt w:val="decimal"/>
      <w:lvlText w:val="%1."/>
      <w:lvlJc w:val="left"/>
      <w:pPr>
        <w:ind w:left="360" w:hanging="360"/>
      </w:pPr>
      <w:rPr>
        <w:rFonts w:eastAsia="Times New Roman"/>
        <w:b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7D84589"/>
    <w:multiLevelType w:val="hybridMultilevel"/>
    <w:tmpl w:val="BE820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BD53B11"/>
    <w:multiLevelType w:val="multilevel"/>
    <w:tmpl w:val="97F4FA74"/>
    <w:lvl w:ilvl="0">
      <w:start w:val="1"/>
      <w:numFmt w:val="bullet"/>
      <w:lvlText w:val=""/>
      <w:lvlJc w:val="left"/>
      <w:pPr>
        <w:tabs>
          <w:tab w:val="num" w:pos="426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426"/>
        </w:tabs>
        <w:ind w:left="2215" w:hanging="360"/>
      </w:pPr>
    </w:lvl>
    <w:lvl w:ilvl="2">
      <w:start w:val="1"/>
      <w:numFmt w:val="lowerRoman"/>
      <w:lvlText w:val="%3."/>
      <w:lvlJc w:val="right"/>
      <w:pPr>
        <w:tabs>
          <w:tab w:val="num" w:pos="426"/>
        </w:tabs>
        <w:ind w:left="2935" w:hanging="180"/>
      </w:pPr>
    </w:lvl>
    <w:lvl w:ilvl="3">
      <w:start w:val="1"/>
      <w:numFmt w:val="decimal"/>
      <w:lvlText w:val="%4."/>
      <w:lvlJc w:val="left"/>
      <w:pPr>
        <w:tabs>
          <w:tab w:val="num" w:pos="426"/>
        </w:tabs>
        <w:ind w:left="3655" w:hanging="360"/>
      </w:pPr>
    </w:lvl>
    <w:lvl w:ilvl="4">
      <w:start w:val="1"/>
      <w:numFmt w:val="lowerLetter"/>
      <w:lvlText w:val="%5."/>
      <w:lvlJc w:val="left"/>
      <w:pPr>
        <w:tabs>
          <w:tab w:val="num" w:pos="426"/>
        </w:tabs>
        <w:ind w:left="4375" w:hanging="360"/>
      </w:pPr>
    </w:lvl>
    <w:lvl w:ilvl="5">
      <w:start w:val="1"/>
      <w:numFmt w:val="lowerRoman"/>
      <w:lvlText w:val="%6."/>
      <w:lvlJc w:val="right"/>
      <w:pPr>
        <w:tabs>
          <w:tab w:val="num" w:pos="426"/>
        </w:tabs>
        <w:ind w:left="5095" w:hanging="180"/>
      </w:pPr>
    </w:lvl>
    <w:lvl w:ilvl="6">
      <w:start w:val="1"/>
      <w:numFmt w:val="decimal"/>
      <w:lvlText w:val="%7."/>
      <w:lvlJc w:val="left"/>
      <w:pPr>
        <w:tabs>
          <w:tab w:val="num" w:pos="426"/>
        </w:tabs>
        <w:ind w:left="5815" w:hanging="360"/>
      </w:pPr>
    </w:lvl>
    <w:lvl w:ilvl="7">
      <w:start w:val="1"/>
      <w:numFmt w:val="lowerLetter"/>
      <w:lvlText w:val="%8."/>
      <w:lvlJc w:val="left"/>
      <w:pPr>
        <w:tabs>
          <w:tab w:val="num" w:pos="426"/>
        </w:tabs>
        <w:ind w:left="6535" w:hanging="360"/>
      </w:pPr>
    </w:lvl>
    <w:lvl w:ilvl="8">
      <w:start w:val="1"/>
      <w:numFmt w:val="lowerRoman"/>
      <w:lvlText w:val="%9."/>
      <w:lvlJc w:val="right"/>
      <w:pPr>
        <w:tabs>
          <w:tab w:val="num" w:pos="426"/>
        </w:tabs>
        <w:ind w:left="7255" w:hanging="180"/>
      </w:pPr>
    </w:lvl>
  </w:abstractNum>
  <w:abstractNum w:abstractNumId="25">
    <w:nsid w:val="2EEF3228"/>
    <w:multiLevelType w:val="hybridMultilevel"/>
    <w:tmpl w:val="B396FD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5622ABD"/>
    <w:multiLevelType w:val="multilevel"/>
    <w:tmpl w:val="8E0A82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84" w:hanging="38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>
    <w:nsid w:val="435A0D84"/>
    <w:multiLevelType w:val="hybridMultilevel"/>
    <w:tmpl w:val="679E78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7408CC18">
      <w:start w:val="1"/>
      <w:numFmt w:val="decimal"/>
      <w:lvlText w:val="%4."/>
      <w:lvlJc w:val="left"/>
      <w:pPr>
        <w:ind w:left="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5CC734B"/>
    <w:multiLevelType w:val="multilevel"/>
    <w:tmpl w:val="C9A2D802"/>
    <w:styleLink w:val="WW8Num6"/>
    <w:lvl w:ilvl="0">
      <w:start w:val="1"/>
      <w:numFmt w:val="decimal"/>
      <w:lvlText w:val="%1."/>
      <w:lvlJc w:val="left"/>
      <w:rPr>
        <w:rFonts w:ascii="Arial" w:hAnsi="Arial" w:cs="Arial"/>
        <w:i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>
    <w:nsid w:val="47A55386"/>
    <w:multiLevelType w:val="hybridMultilevel"/>
    <w:tmpl w:val="266691F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A847E61"/>
    <w:multiLevelType w:val="multilevel"/>
    <w:tmpl w:val="42BC9D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8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>
    <w:nsid w:val="4DD81FCC"/>
    <w:multiLevelType w:val="multilevel"/>
    <w:tmpl w:val="14C658C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Malgun Gothic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532A370C"/>
    <w:multiLevelType w:val="multilevel"/>
    <w:tmpl w:val="217032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3">
    <w:nsid w:val="561230B0"/>
    <w:multiLevelType w:val="hybridMultilevel"/>
    <w:tmpl w:val="9ED85BFE"/>
    <w:lvl w:ilvl="0" w:tplc="0415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9FE3D23"/>
    <w:multiLevelType w:val="hybridMultilevel"/>
    <w:tmpl w:val="2E3405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D9F5A7E"/>
    <w:multiLevelType w:val="hybridMultilevel"/>
    <w:tmpl w:val="CA384FE6"/>
    <w:lvl w:ilvl="0" w:tplc="A288C1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475726"/>
    <w:multiLevelType w:val="hybridMultilevel"/>
    <w:tmpl w:val="34F867C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CB2309"/>
    <w:multiLevelType w:val="hybridMultilevel"/>
    <w:tmpl w:val="7E82E300"/>
    <w:lvl w:ilvl="0" w:tplc="1BB68B0E">
      <w:start w:val="1"/>
      <w:numFmt w:val="bullet"/>
      <w:lvlText w:val=""/>
      <w:lvlJc w:val="left"/>
      <w:pPr>
        <w:ind w:left="38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2F6C6B"/>
    <w:multiLevelType w:val="multilevel"/>
    <w:tmpl w:val="2932EB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9">
    <w:nsid w:val="74DC7D45"/>
    <w:multiLevelType w:val="hybridMultilevel"/>
    <w:tmpl w:val="2C2030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55342F6"/>
    <w:multiLevelType w:val="hybridMultilevel"/>
    <w:tmpl w:val="31064144"/>
    <w:lvl w:ilvl="0" w:tplc="04150003">
      <w:start w:val="1"/>
      <w:numFmt w:val="bullet"/>
      <w:lvlText w:val="o"/>
      <w:lvlJc w:val="left"/>
      <w:pPr>
        <w:ind w:left="38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5DD021E"/>
    <w:multiLevelType w:val="multilevel"/>
    <w:tmpl w:val="D9F069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6915CB2"/>
    <w:multiLevelType w:val="multilevel"/>
    <w:tmpl w:val="CFF0D5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6A73EFD"/>
    <w:multiLevelType w:val="multilevel"/>
    <w:tmpl w:val="84CE4A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4">
    <w:nsid w:val="79743800"/>
    <w:multiLevelType w:val="multilevel"/>
    <w:tmpl w:val="247ADB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>
    <w:nsid w:val="7B1B05C4"/>
    <w:multiLevelType w:val="multilevel"/>
    <w:tmpl w:val="B33EEF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E170E0C"/>
    <w:multiLevelType w:val="hybridMultilevel"/>
    <w:tmpl w:val="44B421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902758"/>
    <w:multiLevelType w:val="hybridMultilevel"/>
    <w:tmpl w:val="3140D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E931A41"/>
    <w:multiLevelType w:val="hybridMultilevel"/>
    <w:tmpl w:val="CF0EC36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22"/>
  </w:num>
  <w:num w:numId="3">
    <w:abstractNumId w:val="35"/>
  </w:num>
  <w:num w:numId="4">
    <w:abstractNumId w:val="30"/>
  </w:num>
  <w:num w:numId="5">
    <w:abstractNumId w:val="16"/>
  </w:num>
  <w:num w:numId="6">
    <w:abstractNumId w:val="48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9"/>
  </w:num>
  <w:num w:numId="10">
    <w:abstractNumId w:val="31"/>
  </w:num>
  <w:num w:numId="11">
    <w:abstractNumId w:val="42"/>
  </w:num>
  <w:num w:numId="12">
    <w:abstractNumId w:val="0"/>
  </w:num>
  <w:num w:numId="13">
    <w:abstractNumId w:val="6"/>
  </w:num>
  <w:num w:numId="14">
    <w:abstractNumId w:val="20"/>
  </w:num>
  <w:num w:numId="15">
    <w:abstractNumId w:val="24"/>
  </w:num>
  <w:num w:numId="16">
    <w:abstractNumId w:val="37"/>
  </w:num>
  <w:num w:numId="17">
    <w:abstractNumId w:val="9"/>
  </w:num>
  <w:num w:numId="18">
    <w:abstractNumId w:val="25"/>
  </w:num>
  <w:num w:numId="19">
    <w:abstractNumId w:val="14"/>
  </w:num>
  <w:num w:numId="20">
    <w:abstractNumId w:val="10"/>
  </w:num>
  <w:num w:numId="21">
    <w:abstractNumId w:val="47"/>
  </w:num>
  <w:num w:numId="22">
    <w:abstractNumId w:val="29"/>
  </w:num>
  <w:num w:numId="23">
    <w:abstractNumId w:val="36"/>
  </w:num>
  <w:num w:numId="24">
    <w:abstractNumId w:val="34"/>
  </w:num>
  <w:num w:numId="25">
    <w:abstractNumId w:val="40"/>
  </w:num>
  <w:num w:numId="26">
    <w:abstractNumId w:val="27"/>
  </w:num>
  <w:num w:numId="27">
    <w:abstractNumId w:val="33"/>
  </w:num>
  <w:num w:numId="28">
    <w:abstractNumId w:val="41"/>
  </w:num>
  <w:num w:numId="29">
    <w:abstractNumId w:val="46"/>
  </w:num>
  <w:num w:numId="30">
    <w:abstractNumId w:val="13"/>
  </w:num>
  <w:num w:numId="31">
    <w:abstractNumId w:val="43"/>
  </w:num>
  <w:num w:numId="32">
    <w:abstractNumId w:val="26"/>
  </w:num>
  <w:num w:numId="33">
    <w:abstractNumId w:val="23"/>
  </w:num>
  <w:num w:numId="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21"/>
  </w:num>
  <w:num w:numId="37">
    <w:abstractNumId w:val="15"/>
  </w:num>
  <w:num w:numId="38">
    <w:abstractNumId w:val="11"/>
  </w:num>
  <w:num w:numId="39">
    <w:abstractNumId w:val="32"/>
  </w:num>
  <w:num w:numId="40">
    <w:abstractNumId w:val="38"/>
  </w:num>
  <w:num w:numId="41">
    <w:abstractNumId w:val="19"/>
  </w:num>
  <w:num w:numId="42">
    <w:abstractNumId w:val="45"/>
  </w:num>
  <w:num w:numId="43">
    <w:abstractNumId w:val="17"/>
  </w:num>
  <w:num w:numId="44">
    <w:abstractNumId w:val="44"/>
  </w:num>
  <w:num w:numId="45">
    <w:abstractNumId w:val="18"/>
  </w:num>
  <w:num w:numId="46">
    <w:abstractNumId w:val="28"/>
  </w:num>
  <w:num w:numId="47">
    <w:abstractNumId w:val="28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B04"/>
    <w:rsid w:val="000004DB"/>
    <w:rsid w:val="00001807"/>
    <w:rsid w:val="00002ECC"/>
    <w:rsid w:val="000036CE"/>
    <w:rsid w:val="00004342"/>
    <w:rsid w:val="00005A09"/>
    <w:rsid w:val="00006506"/>
    <w:rsid w:val="000143D7"/>
    <w:rsid w:val="00014503"/>
    <w:rsid w:val="00015BB0"/>
    <w:rsid w:val="00020E61"/>
    <w:rsid w:val="00022726"/>
    <w:rsid w:val="00022F07"/>
    <w:rsid w:val="000250CA"/>
    <w:rsid w:val="000258F7"/>
    <w:rsid w:val="0002627A"/>
    <w:rsid w:val="0002784F"/>
    <w:rsid w:val="0002787F"/>
    <w:rsid w:val="0003024C"/>
    <w:rsid w:val="00033AB2"/>
    <w:rsid w:val="00033B33"/>
    <w:rsid w:val="0003786C"/>
    <w:rsid w:val="0004147D"/>
    <w:rsid w:val="00041E40"/>
    <w:rsid w:val="0004554E"/>
    <w:rsid w:val="000475B3"/>
    <w:rsid w:val="00054390"/>
    <w:rsid w:val="00055F6E"/>
    <w:rsid w:val="00060381"/>
    <w:rsid w:val="0006101B"/>
    <w:rsid w:val="00061D1E"/>
    <w:rsid w:val="00061D52"/>
    <w:rsid w:val="0006248E"/>
    <w:rsid w:val="00062704"/>
    <w:rsid w:val="000635F3"/>
    <w:rsid w:val="000639BD"/>
    <w:rsid w:val="000660A7"/>
    <w:rsid w:val="000744EC"/>
    <w:rsid w:val="00077BDE"/>
    <w:rsid w:val="00080710"/>
    <w:rsid w:val="00083807"/>
    <w:rsid w:val="00087FB9"/>
    <w:rsid w:val="0009062B"/>
    <w:rsid w:val="00092E2E"/>
    <w:rsid w:val="00097403"/>
    <w:rsid w:val="000A0BB9"/>
    <w:rsid w:val="000A29EE"/>
    <w:rsid w:val="000A36E0"/>
    <w:rsid w:val="000A5867"/>
    <w:rsid w:val="000A644F"/>
    <w:rsid w:val="000A65FA"/>
    <w:rsid w:val="000A71EA"/>
    <w:rsid w:val="000B25F6"/>
    <w:rsid w:val="000B361A"/>
    <w:rsid w:val="000B3920"/>
    <w:rsid w:val="000B5368"/>
    <w:rsid w:val="000B5878"/>
    <w:rsid w:val="000C0418"/>
    <w:rsid w:val="000C0FCE"/>
    <w:rsid w:val="000C18C6"/>
    <w:rsid w:val="000C1A10"/>
    <w:rsid w:val="000C1D40"/>
    <w:rsid w:val="000C225A"/>
    <w:rsid w:val="000C2DE5"/>
    <w:rsid w:val="000C3C2E"/>
    <w:rsid w:val="000C71C3"/>
    <w:rsid w:val="000C7484"/>
    <w:rsid w:val="000D084C"/>
    <w:rsid w:val="000D0B23"/>
    <w:rsid w:val="000D332C"/>
    <w:rsid w:val="000D493C"/>
    <w:rsid w:val="000D4D24"/>
    <w:rsid w:val="000D5ED9"/>
    <w:rsid w:val="000D6DE2"/>
    <w:rsid w:val="000D77A7"/>
    <w:rsid w:val="000E016A"/>
    <w:rsid w:val="000F4311"/>
    <w:rsid w:val="000F488F"/>
    <w:rsid w:val="000F5014"/>
    <w:rsid w:val="000F5FD4"/>
    <w:rsid w:val="000F6764"/>
    <w:rsid w:val="000F6AAF"/>
    <w:rsid w:val="001023AC"/>
    <w:rsid w:val="00102B7C"/>
    <w:rsid w:val="00102B92"/>
    <w:rsid w:val="00103DED"/>
    <w:rsid w:val="00104776"/>
    <w:rsid w:val="00106A5D"/>
    <w:rsid w:val="0010775D"/>
    <w:rsid w:val="00111EF8"/>
    <w:rsid w:val="00114B0C"/>
    <w:rsid w:val="00120CED"/>
    <w:rsid w:val="001210FA"/>
    <w:rsid w:val="00123526"/>
    <w:rsid w:val="00124A5D"/>
    <w:rsid w:val="001251EC"/>
    <w:rsid w:val="001344B8"/>
    <w:rsid w:val="001406E6"/>
    <w:rsid w:val="00140CEE"/>
    <w:rsid w:val="0014200C"/>
    <w:rsid w:val="001430C6"/>
    <w:rsid w:val="00144AEB"/>
    <w:rsid w:val="00145D12"/>
    <w:rsid w:val="00146886"/>
    <w:rsid w:val="0014799A"/>
    <w:rsid w:val="00147D42"/>
    <w:rsid w:val="0015148B"/>
    <w:rsid w:val="00154F1E"/>
    <w:rsid w:val="00156F8B"/>
    <w:rsid w:val="001572E4"/>
    <w:rsid w:val="0016052E"/>
    <w:rsid w:val="0016253A"/>
    <w:rsid w:val="0016280B"/>
    <w:rsid w:val="00165178"/>
    <w:rsid w:val="001652A7"/>
    <w:rsid w:val="00172AAE"/>
    <w:rsid w:val="00174A9A"/>
    <w:rsid w:val="00174E41"/>
    <w:rsid w:val="00176142"/>
    <w:rsid w:val="001803D2"/>
    <w:rsid w:val="00184492"/>
    <w:rsid w:val="00184892"/>
    <w:rsid w:val="001930B0"/>
    <w:rsid w:val="00194654"/>
    <w:rsid w:val="0019692E"/>
    <w:rsid w:val="00197E4C"/>
    <w:rsid w:val="001A3A78"/>
    <w:rsid w:val="001A4155"/>
    <w:rsid w:val="001A4A99"/>
    <w:rsid w:val="001A629F"/>
    <w:rsid w:val="001A7E0E"/>
    <w:rsid w:val="001B089F"/>
    <w:rsid w:val="001B0EAA"/>
    <w:rsid w:val="001B29B2"/>
    <w:rsid w:val="001B4E6A"/>
    <w:rsid w:val="001B54C8"/>
    <w:rsid w:val="001B68A5"/>
    <w:rsid w:val="001B6B26"/>
    <w:rsid w:val="001B7697"/>
    <w:rsid w:val="001C18B7"/>
    <w:rsid w:val="001C34FE"/>
    <w:rsid w:val="001C368F"/>
    <w:rsid w:val="001C38E0"/>
    <w:rsid w:val="001C4B25"/>
    <w:rsid w:val="001C6EB1"/>
    <w:rsid w:val="001D30C2"/>
    <w:rsid w:val="001D3FBB"/>
    <w:rsid w:val="001D4033"/>
    <w:rsid w:val="001D43AD"/>
    <w:rsid w:val="001D4F50"/>
    <w:rsid w:val="001D547F"/>
    <w:rsid w:val="001D5F01"/>
    <w:rsid w:val="001D69B7"/>
    <w:rsid w:val="001D7622"/>
    <w:rsid w:val="001E14D6"/>
    <w:rsid w:val="001E32E7"/>
    <w:rsid w:val="001E6CC0"/>
    <w:rsid w:val="001E76C5"/>
    <w:rsid w:val="001E7C01"/>
    <w:rsid w:val="001F2590"/>
    <w:rsid w:val="001F3BE9"/>
    <w:rsid w:val="001F5B92"/>
    <w:rsid w:val="001F789A"/>
    <w:rsid w:val="00201BF8"/>
    <w:rsid w:val="00203D4C"/>
    <w:rsid w:val="00204F91"/>
    <w:rsid w:val="00205CCA"/>
    <w:rsid w:val="0020780D"/>
    <w:rsid w:val="002107C2"/>
    <w:rsid w:val="002132BC"/>
    <w:rsid w:val="002148F0"/>
    <w:rsid w:val="002175A7"/>
    <w:rsid w:val="002203AE"/>
    <w:rsid w:val="002208BC"/>
    <w:rsid w:val="00220C1F"/>
    <w:rsid w:val="00221CB3"/>
    <w:rsid w:val="002225EA"/>
    <w:rsid w:val="00223BFD"/>
    <w:rsid w:val="0022421E"/>
    <w:rsid w:val="00224554"/>
    <w:rsid w:val="00224BB8"/>
    <w:rsid w:val="00225E5D"/>
    <w:rsid w:val="00226ED0"/>
    <w:rsid w:val="0023014E"/>
    <w:rsid w:val="00233511"/>
    <w:rsid w:val="0023385C"/>
    <w:rsid w:val="002338FD"/>
    <w:rsid w:val="00235E51"/>
    <w:rsid w:val="00241A0A"/>
    <w:rsid w:val="00241DD3"/>
    <w:rsid w:val="00242B7F"/>
    <w:rsid w:val="002446D7"/>
    <w:rsid w:val="00245774"/>
    <w:rsid w:val="0024760B"/>
    <w:rsid w:val="00247D9D"/>
    <w:rsid w:val="00250510"/>
    <w:rsid w:val="0025286A"/>
    <w:rsid w:val="00254EA4"/>
    <w:rsid w:val="00255352"/>
    <w:rsid w:val="00256568"/>
    <w:rsid w:val="00256DA1"/>
    <w:rsid w:val="002611D1"/>
    <w:rsid w:val="00262D3A"/>
    <w:rsid w:val="00264CCB"/>
    <w:rsid w:val="00264EA5"/>
    <w:rsid w:val="00266BE9"/>
    <w:rsid w:val="00267401"/>
    <w:rsid w:val="00270F58"/>
    <w:rsid w:val="002721BB"/>
    <w:rsid w:val="0027734C"/>
    <w:rsid w:val="002777A7"/>
    <w:rsid w:val="00282489"/>
    <w:rsid w:val="00282C3B"/>
    <w:rsid w:val="0029126A"/>
    <w:rsid w:val="00293CD3"/>
    <w:rsid w:val="00294C7E"/>
    <w:rsid w:val="002A0013"/>
    <w:rsid w:val="002A077E"/>
    <w:rsid w:val="002A18FB"/>
    <w:rsid w:val="002A222D"/>
    <w:rsid w:val="002A2936"/>
    <w:rsid w:val="002A5AC4"/>
    <w:rsid w:val="002A7173"/>
    <w:rsid w:val="002A7AC6"/>
    <w:rsid w:val="002B1196"/>
    <w:rsid w:val="002B2489"/>
    <w:rsid w:val="002B3CDE"/>
    <w:rsid w:val="002C0847"/>
    <w:rsid w:val="002C1876"/>
    <w:rsid w:val="002C1B2E"/>
    <w:rsid w:val="002C26CF"/>
    <w:rsid w:val="002C7002"/>
    <w:rsid w:val="002D145D"/>
    <w:rsid w:val="002D177F"/>
    <w:rsid w:val="002D2B08"/>
    <w:rsid w:val="002D2D28"/>
    <w:rsid w:val="002D37B7"/>
    <w:rsid w:val="002D3991"/>
    <w:rsid w:val="002D50D4"/>
    <w:rsid w:val="002E5FA6"/>
    <w:rsid w:val="002E763B"/>
    <w:rsid w:val="002F2739"/>
    <w:rsid w:val="002F4462"/>
    <w:rsid w:val="002F6F1F"/>
    <w:rsid w:val="003008C4"/>
    <w:rsid w:val="0030176A"/>
    <w:rsid w:val="0030406A"/>
    <w:rsid w:val="00305352"/>
    <w:rsid w:val="003121DC"/>
    <w:rsid w:val="00313728"/>
    <w:rsid w:val="0031483F"/>
    <w:rsid w:val="00316275"/>
    <w:rsid w:val="003217E9"/>
    <w:rsid w:val="0032316D"/>
    <w:rsid w:val="00323E14"/>
    <w:rsid w:val="003266D7"/>
    <w:rsid w:val="003312BF"/>
    <w:rsid w:val="003326E2"/>
    <w:rsid w:val="00336D5E"/>
    <w:rsid w:val="00336F63"/>
    <w:rsid w:val="0033761B"/>
    <w:rsid w:val="00337FBC"/>
    <w:rsid w:val="003401BB"/>
    <w:rsid w:val="003444FB"/>
    <w:rsid w:val="003505BC"/>
    <w:rsid w:val="00357E59"/>
    <w:rsid w:val="00362C8B"/>
    <w:rsid w:val="00362FA8"/>
    <w:rsid w:val="0036418E"/>
    <w:rsid w:val="003648E9"/>
    <w:rsid w:val="0036522E"/>
    <w:rsid w:val="00365492"/>
    <w:rsid w:val="003720FF"/>
    <w:rsid w:val="00372AEA"/>
    <w:rsid w:val="00374D10"/>
    <w:rsid w:val="00375EC4"/>
    <w:rsid w:val="00381E7F"/>
    <w:rsid w:val="003823B3"/>
    <w:rsid w:val="00385333"/>
    <w:rsid w:val="003859AD"/>
    <w:rsid w:val="003866AB"/>
    <w:rsid w:val="00390007"/>
    <w:rsid w:val="00392799"/>
    <w:rsid w:val="0039448E"/>
    <w:rsid w:val="0039492D"/>
    <w:rsid w:val="00394C7A"/>
    <w:rsid w:val="00395CB2"/>
    <w:rsid w:val="00396A02"/>
    <w:rsid w:val="00396F32"/>
    <w:rsid w:val="003A0F6B"/>
    <w:rsid w:val="003A12EA"/>
    <w:rsid w:val="003A14D5"/>
    <w:rsid w:val="003A2B96"/>
    <w:rsid w:val="003A3271"/>
    <w:rsid w:val="003A38C5"/>
    <w:rsid w:val="003A485D"/>
    <w:rsid w:val="003A6150"/>
    <w:rsid w:val="003B137F"/>
    <w:rsid w:val="003B2AE2"/>
    <w:rsid w:val="003B7082"/>
    <w:rsid w:val="003C2FBF"/>
    <w:rsid w:val="003C36A9"/>
    <w:rsid w:val="003C4001"/>
    <w:rsid w:val="003C5FFC"/>
    <w:rsid w:val="003D187C"/>
    <w:rsid w:val="003D37E5"/>
    <w:rsid w:val="003D3AA1"/>
    <w:rsid w:val="003D40F0"/>
    <w:rsid w:val="003D7DC8"/>
    <w:rsid w:val="003E1533"/>
    <w:rsid w:val="003E1EBE"/>
    <w:rsid w:val="003E66DA"/>
    <w:rsid w:val="003F01ED"/>
    <w:rsid w:val="003F1603"/>
    <w:rsid w:val="003F3837"/>
    <w:rsid w:val="003F3D60"/>
    <w:rsid w:val="003F67C8"/>
    <w:rsid w:val="00400FC2"/>
    <w:rsid w:val="004012A8"/>
    <w:rsid w:val="00402BEC"/>
    <w:rsid w:val="0040329F"/>
    <w:rsid w:val="00403359"/>
    <w:rsid w:val="00403B04"/>
    <w:rsid w:val="004060EF"/>
    <w:rsid w:val="00407BC0"/>
    <w:rsid w:val="00412124"/>
    <w:rsid w:val="00412B8B"/>
    <w:rsid w:val="004134BE"/>
    <w:rsid w:val="004150CE"/>
    <w:rsid w:val="0042262D"/>
    <w:rsid w:val="00427527"/>
    <w:rsid w:val="00430248"/>
    <w:rsid w:val="0044482D"/>
    <w:rsid w:val="0044658D"/>
    <w:rsid w:val="00446D49"/>
    <w:rsid w:val="00453AAF"/>
    <w:rsid w:val="00455840"/>
    <w:rsid w:val="004569FE"/>
    <w:rsid w:val="00456BC9"/>
    <w:rsid w:val="0045759A"/>
    <w:rsid w:val="00462155"/>
    <w:rsid w:val="00462F2B"/>
    <w:rsid w:val="0046607B"/>
    <w:rsid w:val="004661B4"/>
    <w:rsid w:val="0046650E"/>
    <w:rsid w:val="00466A67"/>
    <w:rsid w:val="00472ABE"/>
    <w:rsid w:val="00473A87"/>
    <w:rsid w:val="00473DF7"/>
    <w:rsid w:val="00474C7D"/>
    <w:rsid w:val="0048034F"/>
    <w:rsid w:val="00480868"/>
    <w:rsid w:val="00480B48"/>
    <w:rsid w:val="00480E3A"/>
    <w:rsid w:val="00481EFE"/>
    <w:rsid w:val="00493B48"/>
    <w:rsid w:val="00493C88"/>
    <w:rsid w:val="00497ACE"/>
    <w:rsid w:val="00497EAE"/>
    <w:rsid w:val="004A3989"/>
    <w:rsid w:val="004B3022"/>
    <w:rsid w:val="004B3348"/>
    <w:rsid w:val="004B3B57"/>
    <w:rsid w:val="004B4B7C"/>
    <w:rsid w:val="004B57E6"/>
    <w:rsid w:val="004B64E2"/>
    <w:rsid w:val="004C16C6"/>
    <w:rsid w:val="004C7778"/>
    <w:rsid w:val="004D3EB2"/>
    <w:rsid w:val="004D53B6"/>
    <w:rsid w:val="004D625C"/>
    <w:rsid w:val="004D6C71"/>
    <w:rsid w:val="004D6D5B"/>
    <w:rsid w:val="004D77D2"/>
    <w:rsid w:val="004E2D17"/>
    <w:rsid w:val="004E620D"/>
    <w:rsid w:val="004F20A1"/>
    <w:rsid w:val="004F220A"/>
    <w:rsid w:val="004F32E9"/>
    <w:rsid w:val="004F38E2"/>
    <w:rsid w:val="004F3B9F"/>
    <w:rsid w:val="004F574D"/>
    <w:rsid w:val="004F7D2A"/>
    <w:rsid w:val="005008C5"/>
    <w:rsid w:val="00501C1B"/>
    <w:rsid w:val="00504E60"/>
    <w:rsid w:val="005058F1"/>
    <w:rsid w:val="0050604C"/>
    <w:rsid w:val="005120AE"/>
    <w:rsid w:val="0051444E"/>
    <w:rsid w:val="00520595"/>
    <w:rsid w:val="0052099E"/>
    <w:rsid w:val="00521391"/>
    <w:rsid w:val="0052334B"/>
    <w:rsid w:val="0052361C"/>
    <w:rsid w:val="00526C22"/>
    <w:rsid w:val="005271AC"/>
    <w:rsid w:val="00531787"/>
    <w:rsid w:val="0053195E"/>
    <w:rsid w:val="0053246A"/>
    <w:rsid w:val="00533818"/>
    <w:rsid w:val="005349C0"/>
    <w:rsid w:val="00541014"/>
    <w:rsid w:val="00542023"/>
    <w:rsid w:val="005454FA"/>
    <w:rsid w:val="005466EE"/>
    <w:rsid w:val="00546BAC"/>
    <w:rsid w:val="00550679"/>
    <w:rsid w:val="00555316"/>
    <w:rsid w:val="00556953"/>
    <w:rsid w:val="00560357"/>
    <w:rsid w:val="0056324C"/>
    <w:rsid w:val="0056682E"/>
    <w:rsid w:val="00566B64"/>
    <w:rsid w:val="00567CA6"/>
    <w:rsid w:val="00570DAF"/>
    <w:rsid w:val="005717FB"/>
    <w:rsid w:val="00572A9E"/>
    <w:rsid w:val="00572FEB"/>
    <w:rsid w:val="0057300F"/>
    <w:rsid w:val="00573AB1"/>
    <w:rsid w:val="00574539"/>
    <w:rsid w:val="00576E17"/>
    <w:rsid w:val="00580C70"/>
    <w:rsid w:val="00581157"/>
    <w:rsid w:val="005826B2"/>
    <w:rsid w:val="00583423"/>
    <w:rsid w:val="005839DA"/>
    <w:rsid w:val="0058402D"/>
    <w:rsid w:val="00585E5D"/>
    <w:rsid w:val="005902BE"/>
    <w:rsid w:val="0059130D"/>
    <w:rsid w:val="00591A96"/>
    <w:rsid w:val="0059232C"/>
    <w:rsid w:val="00593C0B"/>
    <w:rsid w:val="00594146"/>
    <w:rsid w:val="00594C84"/>
    <w:rsid w:val="00596AA1"/>
    <w:rsid w:val="005A046A"/>
    <w:rsid w:val="005A04FE"/>
    <w:rsid w:val="005A3109"/>
    <w:rsid w:val="005A5B53"/>
    <w:rsid w:val="005A5CFB"/>
    <w:rsid w:val="005A5DD6"/>
    <w:rsid w:val="005A6C63"/>
    <w:rsid w:val="005A7350"/>
    <w:rsid w:val="005B03DF"/>
    <w:rsid w:val="005B1512"/>
    <w:rsid w:val="005B4B36"/>
    <w:rsid w:val="005B7BD2"/>
    <w:rsid w:val="005C0A9C"/>
    <w:rsid w:val="005C109A"/>
    <w:rsid w:val="005C1DF9"/>
    <w:rsid w:val="005C2A3B"/>
    <w:rsid w:val="005C2BA7"/>
    <w:rsid w:val="005C2EAE"/>
    <w:rsid w:val="005C4E12"/>
    <w:rsid w:val="005C60E0"/>
    <w:rsid w:val="005C6516"/>
    <w:rsid w:val="005C6ACE"/>
    <w:rsid w:val="005C7FCB"/>
    <w:rsid w:val="005D198F"/>
    <w:rsid w:val="005D1D18"/>
    <w:rsid w:val="005D2777"/>
    <w:rsid w:val="005D2B35"/>
    <w:rsid w:val="005D3288"/>
    <w:rsid w:val="005D49FC"/>
    <w:rsid w:val="005D68C1"/>
    <w:rsid w:val="005D712D"/>
    <w:rsid w:val="005E0E24"/>
    <w:rsid w:val="005E1C79"/>
    <w:rsid w:val="005E2E1C"/>
    <w:rsid w:val="005E39B0"/>
    <w:rsid w:val="005E3B52"/>
    <w:rsid w:val="005E4778"/>
    <w:rsid w:val="005E70A9"/>
    <w:rsid w:val="005F2E4F"/>
    <w:rsid w:val="005F3FA9"/>
    <w:rsid w:val="005F437D"/>
    <w:rsid w:val="005F595D"/>
    <w:rsid w:val="005F5E5F"/>
    <w:rsid w:val="006027BF"/>
    <w:rsid w:val="00602C80"/>
    <w:rsid w:val="00603AF2"/>
    <w:rsid w:val="00605243"/>
    <w:rsid w:val="0060631B"/>
    <w:rsid w:val="00606BD0"/>
    <w:rsid w:val="0061053E"/>
    <w:rsid w:val="00611228"/>
    <w:rsid w:val="00612066"/>
    <w:rsid w:val="006131C0"/>
    <w:rsid w:val="00615B6F"/>
    <w:rsid w:val="006165FD"/>
    <w:rsid w:val="00617974"/>
    <w:rsid w:val="00620CA0"/>
    <w:rsid w:val="006212EB"/>
    <w:rsid w:val="0062251B"/>
    <w:rsid w:val="00631C13"/>
    <w:rsid w:val="00633AB0"/>
    <w:rsid w:val="00634673"/>
    <w:rsid w:val="006401AD"/>
    <w:rsid w:val="006426EB"/>
    <w:rsid w:val="0064280E"/>
    <w:rsid w:val="006436F0"/>
    <w:rsid w:val="006438FE"/>
    <w:rsid w:val="006443E8"/>
    <w:rsid w:val="00645E93"/>
    <w:rsid w:val="006533CA"/>
    <w:rsid w:val="00653439"/>
    <w:rsid w:val="00654ED3"/>
    <w:rsid w:val="006614E8"/>
    <w:rsid w:val="0066511E"/>
    <w:rsid w:val="0066552B"/>
    <w:rsid w:val="006669C9"/>
    <w:rsid w:val="006673FB"/>
    <w:rsid w:val="00670887"/>
    <w:rsid w:val="006741D1"/>
    <w:rsid w:val="00674F0A"/>
    <w:rsid w:val="00675853"/>
    <w:rsid w:val="0067599C"/>
    <w:rsid w:val="00677244"/>
    <w:rsid w:val="006851E8"/>
    <w:rsid w:val="00692796"/>
    <w:rsid w:val="00692A19"/>
    <w:rsid w:val="006955CA"/>
    <w:rsid w:val="006A11E8"/>
    <w:rsid w:val="006A1242"/>
    <w:rsid w:val="006A26C7"/>
    <w:rsid w:val="006A43DA"/>
    <w:rsid w:val="006A6D68"/>
    <w:rsid w:val="006B0143"/>
    <w:rsid w:val="006B1489"/>
    <w:rsid w:val="006B2991"/>
    <w:rsid w:val="006B2D18"/>
    <w:rsid w:val="006B2D2E"/>
    <w:rsid w:val="006B380F"/>
    <w:rsid w:val="006B4168"/>
    <w:rsid w:val="006B4FF7"/>
    <w:rsid w:val="006B6993"/>
    <w:rsid w:val="006C1124"/>
    <w:rsid w:val="006C6109"/>
    <w:rsid w:val="006C7E18"/>
    <w:rsid w:val="006D00D1"/>
    <w:rsid w:val="006D1FF7"/>
    <w:rsid w:val="006D294B"/>
    <w:rsid w:val="006D3BBB"/>
    <w:rsid w:val="006D3E68"/>
    <w:rsid w:val="006D6359"/>
    <w:rsid w:val="006D7D16"/>
    <w:rsid w:val="006E04B1"/>
    <w:rsid w:val="006E258B"/>
    <w:rsid w:val="006E3312"/>
    <w:rsid w:val="006E5184"/>
    <w:rsid w:val="006E7512"/>
    <w:rsid w:val="006E7A45"/>
    <w:rsid w:val="006F1E92"/>
    <w:rsid w:val="006F4C3F"/>
    <w:rsid w:val="006F4C4C"/>
    <w:rsid w:val="006F584B"/>
    <w:rsid w:val="006F5EE0"/>
    <w:rsid w:val="006F6FD6"/>
    <w:rsid w:val="006F7B11"/>
    <w:rsid w:val="00705079"/>
    <w:rsid w:val="007101A0"/>
    <w:rsid w:val="00710351"/>
    <w:rsid w:val="00711154"/>
    <w:rsid w:val="007111EA"/>
    <w:rsid w:val="00714E68"/>
    <w:rsid w:val="00716F1C"/>
    <w:rsid w:val="00716FE6"/>
    <w:rsid w:val="007171DF"/>
    <w:rsid w:val="0071755C"/>
    <w:rsid w:val="00717951"/>
    <w:rsid w:val="007216A0"/>
    <w:rsid w:val="00721980"/>
    <w:rsid w:val="00721CB8"/>
    <w:rsid w:val="00725106"/>
    <w:rsid w:val="00727C7F"/>
    <w:rsid w:val="007314A1"/>
    <w:rsid w:val="00731AE8"/>
    <w:rsid w:val="007347C0"/>
    <w:rsid w:val="00734983"/>
    <w:rsid w:val="00735050"/>
    <w:rsid w:val="0073650B"/>
    <w:rsid w:val="00742154"/>
    <w:rsid w:val="00743A83"/>
    <w:rsid w:val="00743BF4"/>
    <w:rsid w:val="007453EA"/>
    <w:rsid w:val="0074579F"/>
    <w:rsid w:val="007468DB"/>
    <w:rsid w:val="00747A48"/>
    <w:rsid w:val="00750E10"/>
    <w:rsid w:val="00751106"/>
    <w:rsid w:val="007514E4"/>
    <w:rsid w:val="00752542"/>
    <w:rsid w:val="00752F14"/>
    <w:rsid w:val="007536A3"/>
    <w:rsid w:val="007572DA"/>
    <w:rsid w:val="007649CB"/>
    <w:rsid w:val="00764DB6"/>
    <w:rsid w:val="007667D1"/>
    <w:rsid w:val="007673FD"/>
    <w:rsid w:val="00773846"/>
    <w:rsid w:val="0077471A"/>
    <w:rsid w:val="00782452"/>
    <w:rsid w:val="00785BB1"/>
    <w:rsid w:val="007861A6"/>
    <w:rsid w:val="00787985"/>
    <w:rsid w:val="00791DCF"/>
    <w:rsid w:val="007922C5"/>
    <w:rsid w:val="00796141"/>
    <w:rsid w:val="00797EA2"/>
    <w:rsid w:val="007A0095"/>
    <w:rsid w:val="007A1509"/>
    <w:rsid w:val="007A15CA"/>
    <w:rsid w:val="007A2865"/>
    <w:rsid w:val="007A3335"/>
    <w:rsid w:val="007A33EF"/>
    <w:rsid w:val="007A3619"/>
    <w:rsid w:val="007A3664"/>
    <w:rsid w:val="007A570C"/>
    <w:rsid w:val="007B279D"/>
    <w:rsid w:val="007B330A"/>
    <w:rsid w:val="007B3A77"/>
    <w:rsid w:val="007B5AF5"/>
    <w:rsid w:val="007B5D3A"/>
    <w:rsid w:val="007C1791"/>
    <w:rsid w:val="007C1CE1"/>
    <w:rsid w:val="007C3018"/>
    <w:rsid w:val="007C469B"/>
    <w:rsid w:val="007C5328"/>
    <w:rsid w:val="007C6959"/>
    <w:rsid w:val="007D0B1D"/>
    <w:rsid w:val="007D153B"/>
    <w:rsid w:val="007D3BA0"/>
    <w:rsid w:val="007F35CC"/>
    <w:rsid w:val="007F5002"/>
    <w:rsid w:val="0080047A"/>
    <w:rsid w:val="0080312E"/>
    <w:rsid w:val="00803353"/>
    <w:rsid w:val="00803E9A"/>
    <w:rsid w:val="00806912"/>
    <w:rsid w:val="00807A10"/>
    <w:rsid w:val="0081254F"/>
    <w:rsid w:val="00812994"/>
    <w:rsid w:val="00814416"/>
    <w:rsid w:val="00814E24"/>
    <w:rsid w:val="00816A45"/>
    <w:rsid w:val="008170A8"/>
    <w:rsid w:val="008175AA"/>
    <w:rsid w:val="00827314"/>
    <w:rsid w:val="00831D63"/>
    <w:rsid w:val="00832F15"/>
    <w:rsid w:val="00833E4D"/>
    <w:rsid w:val="008346F3"/>
    <w:rsid w:val="008375FA"/>
    <w:rsid w:val="00840514"/>
    <w:rsid w:val="00842579"/>
    <w:rsid w:val="00842648"/>
    <w:rsid w:val="008441A9"/>
    <w:rsid w:val="008446F0"/>
    <w:rsid w:val="008449CA"/>
    <w:rsid w:val="008461BF"/>
    <w:rsid w:val="00846F91"/>
    <w:rsid w:val="008470E1"/>
    <w:rsid w:val="008516F0"/>
    <w:rsid w:val="00852654"/>
    <w:rsid w:val="008532BD"/>
    <w:rsid w:val="0085488A"/>
    <w:rsid w:val="0086007C"/>
    <w:rsid w:val="00862A43"/>
    <w:rsid w:val="00877920"/>
    <w:rsid w:val="00880F30"/>
    <w:rsid w:val="00882625"/>
    <w:rsid w:val="00882E97"/>
    <w:rsid w:val="008830A5"/>
    <w:rsid w:val="0088471D"/>
    <w:rsid w:val="008856E8"/>
    <w:rsid w:val="00885D39"/>
    <w:rsid w:val="008910AB"/>
    <w:rsid w:val="00891D49"/>
    <w:rsid w:val="008A2A4E"/>
    <w:rsid w:val="008A479E"/>
    <w:rsid w:val="008A4866"/>
    <w:rsid w:val="008A542B"/>
    <w:rsid w:val="008B109D"/>
    <w:rsid w:val="008B1EF0"/>
    <w:rsid w:val="008B2B00"/>
    <w:rsid w:val="008B68D6"/>
    <w:rsid w:val="008B6E2B"/>
    <w:rsid w:val="008B7183"/>
    <w:rsid w:val="008B79E1"/>
    <w:rsid w:val="008C26CC"/>
    <w:rsid w:val="008C2756"/>
    <w:rsid w:val="008C51B4"/>
    <w:rsid w:val="008C5300"/>
    <w:rsid w:val="008C6413"/>
    <w:rsid w:val="008C6570"/>
    <w:rsid w:val="008C6EF6"/>
    <w:rsid w:val="008D450D"/>
    <w:rsid w:val="008D4D51"/>
    <w:rsid w:val="008D6E19"/>
    <w:rsid w:val="008E0FA1"/>
    <w:rsid w:val="008E478C"/>
    <w:rsid w:val="008E5784"/>
    <w:rsid w:val="008F046E"/>
    <w:rsid w:val="008F0CB5"/>
    <w:rsid w:val="008F2D1E"/>
    <w:rsid w:val="008F2FF2"/>
    <w:rsid w:val="008F3229"/>
    <w:rsid w:val="008F51ED"/>
    <w:rsid w:val="008F5B77"/>
    <w:rsid w:val="008F671C"/>
    <w:rsid w:val="009001B7"/>
    <w:rsid w:val="0090161F"/>
    <w:rsid w:val="0090188F"/>
    <w:rsid w:val="00902DF9"/>
    <w:rsid w:val="00904E88"/>
    <w:rsid w:val="00907229"/>
    <w:rsid w:val="00907AAA"/>
    <w:rsid w:val="00910FE5"/>
    <w:rsid w:val="00912065"/>
    <w:rsid w:val="00912EBE"/>
    <w:rsid w:val="00915A5D"/>
    <w:rsid w:val="009162B4"/>
    <w:rsid w:val="00920A7D"/>
    <w:rsid w:val="00922348"/>
    <w:rsid w:val="00922A0F"/>
    <w:rsid w:val="00924006"/>
    <w:rsid w:val="00924347"/>
    <w:rsid w:val="00931CCF"/>
    <w:rsid w:val="009321C0"/>
    <w:rsid w:val="00933823"/>
    <w:rsid w:val="00933D0A"/>
    <w:rsid w:val="00935BE5"/>
    <w:rsid w:val="00935CC6"/>
    <w:rsid w:val="00936F04"/>
    <w:rsid w:val="009415A1"/>
    <w:rsid w:val="009435B3"/>
    <w:rsid w:val="00943AC4"/>
    <w:rsid w:val="00943E97"/>
    <w:rsid w:val="009467FE"/>
    <w:rsid w:val="0095063C"/>
    <w:rsid w:val="0095073F"/>
    <w:rsid w:val="009519FC"/>
    <w:rsid w:val="009522BA"/>
    <w:rsid w:val="00953203"/>
    <w:rsid w:val="00953F09"/>
    <w:rsid w:val="0095657C"/>
    <w:rsid w:val="00956B29"/>
    <w:rsid w:val="0096346E"/>
    <w:rsid w:val="00963C2B"/>
    <w:rsid w:val="009645D2"/>
    <w:rsid w:val="009661B9"/>
    <w:rsid w:val="009665A5"/>
    <w:rsid w:val="00967CE8"/>
    <w:rsid w:val="009705F5"/>
    <w:rsid w:val="00972542"/>
    <w:rsid w:val="009762DC"/>
    <w:rsid w:val="009767A4"/>
    <w:rsid w:val="00980060"/>
    <w:rsid w:val="009805DB"/>
    <w:rsid w:val="0098152B"/>
    <w:rsid w:val="009820E1"/>
    <w:rsid w:val="00982196"/>
    <w:rsid w:val="00982E2D"/>
    <w:rsid w:val="00984F94"/>
    <w:rsid w:val="00985607"/>
    <w:rsid w:val="00990819"/>
    <w:rsid w:val="0099093C"/>
    <w:rsid w:val="00991693"/>
    <w:rsid w:val="00994358"/>
    <w:rsid w:val="009962FE"/>
    <w:rsid w:val="009A0847"/>
    <w:rsid w:val="009A5B2D"/>
    <w:rsid w:val="009A5FB5"/>
    <w:rsid w:val="009A60CA"/>
    <w:rsid w:val="009A6C61"/>
    <w:rsid w:val="009B347D"/>
    <w:rsid w:val="009B3626"/>
    <w:rsid w:val="009B46C6"/>
    <w:rsid w:val="009B5404"/>
    <w:rsid w:val="009C0777"/>
    <w:rsid w:val="009C151C"/>
    <w:rsid w:val="009C6376"/>
    <w:rsid w:val="009C72F1"/>
    <w:rsid w:val="009D3261"/>
    <w:rsid w:val="009D5D69"/>
    <w:rsid w:val="009D6C95"/>
    <w:rsid w:val="009D7D0D"/>
    <w:rsid w:val="009E334A"/>
    <w:rsid w:val="009E4178"/>
    <w:rsid w:val="009E5270"/>
    <w:rsid w:val="009F610A"/>
    <w:rsid w:val="00A01782"/>
    <w:rsid w:val="00A0298F"/>
    <w:rsid w:val="00A033E0"/>
    <w:rsid w:val="00A03E9B"/>
    <w:rsid w:val="00A04C30"/>
    <w:rsid w:val="00A06869"/>
    <w:rsid w:val="00A079F9"/>
    <w:rsid w:val="00A14436"/>
    <w:rsid w:val="00A14E7C"/>
    <w:rsid w:val="00A15E90"/>
    <w:rsid w:val="00A1776F"/>
    <w:rsid w:val="00A231A5"/>
    <w:rsid w:val="00A23419"/>
    <w:rsid w:val="00A23667"/>
    <w:rsid w:val="00A24C11"/>
    <w:rsid w:val="00A24DF8"/>
    <w:rsid w:val="00A24FD5"/>
    <w:rsid w:val="00A27A75"/>
    <w:rsid w:val="00A34628"/>
    <w:rsid w:val="00A372ED"/>
    <w:rsid w:val="00A412FC"/>
    <w:rsid w:val="00A441E8"/>
    <w:rsid w:val="00A45F1C"/>
    <w:rsid w:val="00A46ABB"/>
    <w:rsid w:val="00A47B8C"/>
    <w:rsid w:val="00A50872"/>
    <w:rsid w:val="00A52105"/>
    <w:rsid w:val="00A53459"/>
    <w:rsid w:val="00A54037"/>
    <w:rsid w:val="00A55787"/>
    <w:rsid w:val="00A578BE"/>
    <w:rsid w:val="00A61759"/>
    <w:rsid w:val="00A63A53"/>
    <w:rsid w:val="00A7189B"/>
    <w:rsid w:val="00A73B0E"/>
    <w:rsid w:val="00A7483C"/>
    <w:rsid w:val="00A75B74"/>
    <w:rsid w:val="00A76710"/>
    <w:rsid w:val="00A777EE"/>
    <w:rsid w:val="00A80743"/>
    <w:rsid w:val="00A82836"/>
    <w:rsid w:val="00A84B6B"/>
    <w:rsid w:val="00A85707"/>
    <w:rsid w:val="00A86465"/>
    <w:rsid w:val="00A8703D"/>
    <w:rsid w:val="00A9493A"/>
    <w:rsid w:val="00A9502F"/>
    <w:rsid w:val="00A9730D"/>
    <w:rsid w:val="00A97520"/>
    <w:rsid w:val="00A97F4C"/>
    <w:rsid w:val="00AA1BB6"/>
    <w:rsid w:val="00AA1C36"/>
    <w:rsid w:val="00AA2F63"/>
    <w:rsid w:val="00AA34ED"/>
    <w:rsid w:val="00AA3866"/>
    <w:rsid w:val="00AA4DDB"/>
    <w:rsid w:val="00AA5063"/>
    <w:rsid w:val="00AA6910"/>
    <w:rsid w:val="00AB33E6"/>
    <w:rsid w:val="00AB4E1F"/>
    <w:rsid w:val="00AB606F"/>
    <w:rsid w:val="00AB62CD"/>
    <w:rsid w:val="00AB7525"/>
    <w:rsid w:val="00AB7C57"/>
    <w:rsid w:val="00AC23E1"/>
    <w:rsid w:val="00AC5F06"/>
    <w:rsid w:val="00AC689E"/>
    <w:rsid w:val="00AC7125"/>
    <w:rsid w:val="00AC7A97"/>
    <w:rsid w:val="00AC7E43"/>
    <w:rsid w:val="00AC7EEB"/>
    <w:rsid w:val="00AD1001"/>
    <w:rsid w:val="00AD14B2"/>
    <w:rsid w:val="00AD1E99"/>
    <w:rsid w:val="00AD20B8"/>
    <w:rsid w:val="00AD2912"/>
    <w:rsid w:val="00AD35D6"/>
    <w:rsid w:val="00AD47FC"/>
    <w:rsid w:val="00AD4AC9"/>
    <w:rsid w:val="00AE2E46"/>
    <w:rsid w:val="00AE3ADA"/>
    <w:rsid w:val="00AE518C"/>
    <w:rsid w:val="00AE5D0F"/>
    <w:rsid w:val="00AE5ED9"/>
    <w:rsid w:val="00AE7550"/>
    <w:rsid w:val="00AE7AD9"/>
    <w:rsid w:val="00AF04AF"/>
    <w:rsid w:val="00AF09F2"/>
    <w:rsid w:val="00AF1A32"/>
    <w:rsid w:val="00AF680C"/>
    <w:rsid w:val="00AF7609"/>
    <w:rsid w:val="00B0007C"/>
    <w:rsid w:val="00B02870"/>
    <w:rsid w:val="00B0330F"/>
    <w:rsid w:val="00B044F1"/>
    <w:rsid w:val="00B04BAE"/>
    <w:rsid w:val="00B066FD"/>
    <w:rsid w:val="00B07865"/>
    <w:rsid w:val="00B07ACE"/>
    <w:rsid w:val="00B07BA0"/>
    <w:rsid w:val="00B118B2"/>
    <w:rsid w:val="00B13921"/>
    <w:rsid w:val="00B14718"/>
    <w:rsid w:val="00B14C17"/>
    <w:rsid w:val="00B14C54"/>
    <w:rsid w:val="00B15731"/>
    <w:rsid w:val="00B15BE2"/>
    <w:rsid w:val="00B16045"/>
    <w:rsid w:val="00B171B4"/>
    <w:rsid w:val="00B17FF1"/>
    <w:rsid w:val="00B20383"/>
    <w:rsid w:val="00B20424"/>
    <w:rsid w:val="00B216F0"/>
    <w:rsid w:val="00B25F0C"/>
    <w:rsid w:val="00B266E5"/>
    <w:rsid w:val="00B2748B"/>
    <w:rsid w:val="00B30031"/>
    <w:rsid w:val="00B32CD6"/>
    <w:rsid w:val="00B338BD"/>
    <w:rsid w:val="00B36144"/>
    <w:rsid w:val="00B36733"/>
    <w:rsid w:val="00B36CEC"/>
    <w:rsid w:val="00B37C61"/>
    <w:rsid w:val="00B40398"/>
    <w:rsid w:val="00B417AF"/>
    <w:rsid w:val="00B4315E"/>
    <w:rsid w:val="00B432AD"/>
    <w:rsid w:val="00B45098"/>
    <w:rsid w:val="00B47EA3"/>
    <w:rsid w:val="00B518F1"/>
    <w:rsid w:val="00B52086"/>
    <w:rsid w:val="00B52258"/>
    <w:rsid w:val="00B55FF7"/>
    <w:rsid w:val="00B56E98"/>
    <w:rsid w:val="00B57985"/>
    <w:rsid w:val="00B57AEA"/>
    <w:rsid w:val="00B60574"/>
    <w:rsid w:val="00B642A0"/>
    <w:rsid w:val="00B64DD4"/>
    <w:rsid w:val="00B702EC"/>
    <w:rsid w:val="00B706F7"/>
    <w:rsid w:val="00B73E52"/>
    <w:rsid w:val="00B75F53"/>
    <w:rsid w:val="00B80856"/>
    <w:rsid w:val="00B80E89"/>
    <w:rsid w:val="00B8114E"/>
    <w:rsid w:val="00B81C61"/>
    <w:rsid w:val="00B81E5E"/>
    <w:rsid w:val="00B82B38"/>
    <w:rsid w:val="00B82E68"/>
    <w:rsid w:val="00B832B5"/>
    <w:rsid w:val="00B839D3"/>
    <w:rsid w:val="00B85B7F"/>
    <w:rsid w:val="00B875BD"/>
    <w:rsid w:val="00B90677"/>
    <w:rsid w:val="00B91709"/>
    <w:rsid w:val="00B91E7F"/>
    <w:rsid w:val="00B92264"/>
    <w:rsid w:val="00B92FFA"/>
    <w:rsid w:val="00B9370E"/>
    <w:rsid w:val="00B9393B"/>
    <w:rsid w:val="00B9396B"/>
    <w:rsid w:val="00B9675F"/>
    <w:rsid w:val="00B970CA"/>
    <w:rsid w:val="00B975A0"/>
    <w:rsid w:val="00BA18AB"/>
    <w:rsid w:val="00BA25BC"/>
    <w:rsid w:val="00BA4248"/>
    <w:rsid w:val="00BA6EFB"/>
    <w:rsid w:val="00BA7B17"/>
    <w:rsid w:val="00BB0107"/>
    <w:rsid w:val="00BB0414"/>
    <w:rsid w:val="00BB1E32"/>
    <w:rsid w:val="00BB2638"/>
    <w:rsid w:val="00BB461B"/>
    <w:rsid w:val="00BB5110"/>
    <w:rsid w:val="00BB6056"/>
    <w:rsid w:val="00BB7987"/>
    <w:rsid w:val="00BC34A5"/>
    <w:rsid w:val="00BC4AA2"/>
    <w:rsid w:val="00BD19F9"/>
    <w:rsid w:val="00BD2F9C"/>
    <w:rsid w:val="00BD5816"/>
    <w:rsid w:val="00BD6269"/>
    <w:rsid w:val="00BD65D4"/>
    <w:rsid w:val="00BE1032"/>
    <w:rsid w:val="00BE538B"/>
    <w:rsid w:val="00BE6943"/>
    <w:rsid w:val="00BE70E1"/>
    <w:rsid w:val="00BE7CD0"/>
    <w:rsid w:val="00BF3279"/>
    <w:rsid w:val="00BF327A"/>
    <w:rsid w:val="00BF71D8"/>
    <w:rsid w:val="00C029EA"/>
    <w:rsid w:val="00C03F44"/>
    <w:rsid w:val="00C04AB4"/>
    <w:rsid w:val="00C07167"/>
    <w:rsid w:val="00C10BCF"/>
    <w:rsid w:val="00C12E3B"/>
    <w:rsid w:val="00C13AC9"/>
    <w:rsid w:val="00C158CC"/>
    <w:rsid w:val="00C1608A"/>
    <w:rsid w:val="00C20EFD"/>
    <w:rsid w:val="00C221A5"/>
    <w:rsid w:val="00C22C9F"/>
    <w:rsid w:val="00C22D2C"/>
    <w:rsid w:val="00C22D6C"/>
    <w:rsid w:val="00C23666"/>
    <w:rsid w:val="00C268E7"/>
    <w:rsid w:val="00C3247E"/>
    <w:rsid w:val="00C33F35"/>
    <w:rsid w:val="00C3548F"/>
    <w:rsid w:val="00C37D84"/>
    <w:rsid w:val="00C40047"/>
    <w:rsid w:val="00C40808"/>
    <w:rsid w:val="00C40ACD"/>
    <w:rsid w:val="00C42B0B"/>
    <w:rsid w:val="00C433E8"/>
    <w:rsid w:val="00C45A06"/>
    <w:rsid w:val="00C4642A"/>
    <w:rsid w:val="00C47C7F"/>
    <w:rsid w:val="00C47FA0"/>
    <w:rsid w:val="00C514E2"/>
    <w:rsid w:val="00C51B36"/>
    <w:rsid w:val="00C51BEF"/>
    <w:rsid w:val="00C51C58"/>
    <w:rsid w:val="00C57353"/>
    <w:rsid w:val="00C57B25"/>
    <w:rsid w:val="00C6338D"/>
    <w:rsid w:val="00C649D0"/>
    <w:rsid w:val="00C6560D"/>
    <w:rsid w:val="00C65C56"/>
    <w:rsid w:val="00C65DBF"/>
    <w:rsid w:val="00C67176"/>
    <w:rsid w:val="00C732C9"/>
    <w:rsid w:val="00C73614"/>
    <w:rsid w:val="00C74C26"/>
    <w:rsid w:val="00C76908"/>
    <w:rsid w:val="00C76F1C"/>
    <w:rsid w:val="00C77769"/>
    <w:rsid w:val="00C77ECF"/>
    <w:rsid w:val="00C80596"/>
    <w:rsid w:val="00C81740"/>
    <w:rsid w:val="00C81A28"/>
    <w:rsid w:val="00C81DE6"/>
    <w:rsid w:val="00C852A4"/>
    <w:rsid w:val="00C864E9"/>
    <w:rsid w:val="00C922D4"/>
    <w:rsid w:val="00C9584A"/>
    <w:rsid w:val="00C95FC6"/>
    <w:rsid w:val="00C96145"/>
    <w:rsid w:val="00C9761C"/>
    <w:rsid w:val="00CA0A50"/>
    <w:rsid w:val="00CA24B6"/>
    <w:rsid w:val="00CA6202"/>
    <w:rsid w:val="00CA707A"/>
    <w:rsid w:val="00CB09F2"/>
    <w:rsid w:val="00CB1722"/>
    <w:rsid w:val="00CB2749"/>
    <w:rsid w:val="00CB2934"/>
    <w:rsid w:val="00CB2FD0"/>
    <w:rsid w:val="00CB3654"/>
    <w:rsid w:val="00CB3B70"/>
    <w:rsid w:val="00CB6061"/>
    <w:rsid w:val="00CB6225"/>
    <w:rsid w:val="00CC0101"/>
    <w:rsid w:val="00CC01EB"/>
    <w:rsid w:val="00CC2EED"/>
    <w:rsid w:val="00CC35F3"/>
    <w:rsid w:val="00CC3D62"/>
    <w:rsid w:val="00CC4E43"/>
    <w:rsid w:val="00CC6335"/>
    <w:rsid w:val="00CC6C9A"/>
    <w:rsid w:val="00CD0240"/>
    <w:rsid w:val="00CD136D"/>
    <w:rsid w:val="00CD4874"/>
    <w:rsid w:val="00CD558A"/>
    <w:rsid w:val="00CD76AB"/>
    <w:rsid w:val="00CE0264"/>
    <w:rsid w:val="00CE03F3"/>
    <w:rsid w:val="00CE066C"/>
    <w:rsid w:val="00CE1352"/>
    <w:rsid w:val="00CE1BF0"/>
    <w:rsid w:val="00CE2C91"/>
    <w:rsid w:val="00CE4086"/>
    <w:rsid w:val="00CE5A32"/>
    <w:rsid w:val="00CE64A9"/>
    <w:rsid w:val="00CE660D"/>
    <w:rsid w:val="00CF0224"/>
    <w:rsid w:val="00CF10D4"/>
    <w:rsid w:val="00CF2C01"/>
    <w:rsid w:val="00CF44DF"/>
    <w:rsid w:val="00CF76A3"/>
    <w:rsid w:val="00D005F9"/>
    <w:rsid w:val="00D07F10"/>
    <w:rsid w:val="00D107F9"/>
    <w:rsid w:val="00D108BF"/>
    <w:rsid w:val="00D12280"/>
    <w:rsid w:val="00D12BFA"/>
    <w:rsid w:val="00D1671F"/>
    <w:rsid w:val="00D22C7B"/>
    <w:rsid w:val="00D2448F"/>
    <w:rsid w:val="00D24E16"/>
    <w:rsid w:val="00D264AB"/>
    <w:rsid w:val="00D270A3"/>
    <w:rsid w:val="00D31A18"/>
    <w:rsid w:val="00D3429C"/>
    <w:rsid w:val="00D357F3"/>
    <w:rsid w:val="00D379AA"/>
    <w:rsid w:val="00D448DC"/>
    <w:rsid w:val="00D51603"/>
    <w:rsid w:val="00D5653D"/>
    <w:rsid w:val="00D56F31"/>
    <w:rsid w:val="00D60AD8"/>
    <w:rsid w:val="00D6253A"/>
    <w:rsid w:val="00D6378E"/>
    <w:rsid w:val="00D6408C"/>
    <w:rsid w:val="00D644F9"/>
    <w:rsid w:val="00D659A6"/>
    <w:rsid w:val="00D65A47"/>
    <w:rsid w:val="00D66D05"/>
    <w:rsid w:val="00D67D4C"/>
    <w:rsid w:val="00D67DC7"/>
    <w:rsid w:val="00D71DB2"/>
    <w:rsid w:val="00D72B64"/>
    <w:rsid w:val="00D7377F"/>
    <w:rsid w:val="00D739F3"/>
    <w:rsid w:val="00D80E54"/>
    <w:rsid w:val="00D81C48"/>
    <w:rsid w:val="00D82DFF"/>
    <w:rsid w:val="00D82F76"/>
    <w:rsid w:val="00D82F89"/>
    <w:rsid w:val="00D85795"/>
    <w:rsid w:val="00D90A37"/>
    <w:rsid w:val="00D91149"/>
    <w:rsid w:val="00D927BA"/>
    <w:rsid w:val="00D93149"/>
    <w:rsid w:val="00D93B8A"/>
    <w:rsid w:val="00D94829"/>
    <w:rsid w:val="00D9668E"/>
    <w:rsid w:val="00D97E45"/>
    <w:rsid w:val="00DA0750"/>
    <w:rsid w:val="00DA14C9"/>
    <w:rsid w:val="00DA1BFF"/>
    <w:rsid w:val="00DA3EBC"/>
    <w:rsid w:val="00DA73EA"/>
    <w:rsid w:val="00DA7BFD"/>
    <w:rsid w:val="00DB1FA8"/>
    <w:rsid w:val="00DB2B6B"/>
    <w:rsid w:val="00DB3DEE"/>
    <w:rsid w:val="00DB4C90"/>
    <w:rsid w:val="00DB5675"/>
    <w:rsid w:val="00DB6CFD"/>
    <w:rsid w:val="00DC37DA"/>
    <w:rsid w:val="00DC41C3"/>
    <w:rsid w:val="00DC46C3"/>
    <w:rsid w:val="00DC4E94"/>
    <w:rsid w:val="00DC5369"/>
    <w:rsid w:val="00DC7A91"/>
    <w:rsid w:val="00DD0363"/>
    <w:rsid w:val="00DD1863"/>
    <w:rsid w:val="00DD2A2C"/>
    <w:rsid w:val="00DD60A6"/>
    <w:rsid w:val="00DD7F0A"/>
    <w:rsid w:val="00DE1B5C"/>
    <w:rsid w:val="00DE50D4"/>
    <w:rsid w:val="00DE6691"/>
    <w:rsid w:val="00DE7E39"/>
    <w:rsid w:val="00DF003D"/>
    <w:rsid w:val="00DF0F09"/>
    <w:rsid w:val="00DF0F91"/>
    <w:rsid w:val="00DF26D4"/>
    <w:rsid w:val="00DF2D9C"/>
    <w:rsid w:val="00DF3D5D"/>
    <w:rsid w:val="00DF4073"/>
    <w:rsid w:val="00DF5F3B"/>
    <w:rsid w:val="00DF700C"/>
    <w:rsid w:val="00E02930"/>
    <w:rsid w:val="00E03B17"/>
    <w:rsid w:val="00E0421A"/>
    <w:rsid w:val="00E051EC"/>
    <w:rsid w:val="00E0767B"/>
    <w:rsid w:val="00E10B28"/>
    <w:rsid w:val="00E12EF4"/>
    <w:rsid w:val="00E131D2"/>
    <w:rsid w:val="00E132A7"/>
    <w:rsid w:val="00E14ECE"/>
    <w:rsid w:val="00E15133"/>
    <w:rsid w:val="00E157B1"/>
    <w:rsid w:val="00E1779D"/>
    <w:rsid w:val="00E244D6"/>
    <w:rsid w:val="00E24A51"/>
    <w:rsid w:val="00E24FA6"/>
    <w:rsid w:val="00E253BC"/>
    <w:rsid w:val="00E25514"/>
    <w:rsid w:val="00E26AD6"/>
    <w:rsid w:val="00E31C84"/>
    <w:rsid w:val="00E337ED"/>
    <w:rsid w:val="00E40C56"/>
    <w:rsid w:val="00E429AF"/>
    <w:rsid w:val="00E42A9C"/>
    <w:rsid w:val="00E44033"/>
    <w:rsid w:val="00E444FC"/>
    <w:rsid w:val="00E47328"/>
    <w:rsid w:val="00E50040"/>
    <w:rsid w:val="00E50058"/>
    <w:rsid w:val="00E506AE"/>
    <w:rsid w:val="00E5127F"/>
    <w:rsid w:val="00E55A91"/>
    <w:rsid w:val="00E55AC9"/>
    <w:rsid w:val="00E56746"/>
    <w:rsid w:val="00E567B6"/>
    <w:rsid w:val="00E60778"/>
    <w:rsid w:val="00E60B62"/>
    <w:rsid w:val="00E62820"/>
    <w:rsid w:val="00E62F4D"/>
    <w:rsid w:val="00E634C7"/>
    <w:rsid w:val="00E65F5E"/>
    <w:rsid w:val="00E65F99"/>
    <w:rsid w:val="00E66A57"/>
    <w:rsid w:val="00E66FCE"/>
    <w:rsid w:val="00E71F9E"/>
    <w:rsid w:val="00E74471"/>
    <w:rsid w:val="00E74B80"/>
    <w:rsid w:val="00E76157"/>
    <w:rsid w:val="00E819D8"/>
    <w:rsid w:val="00E832A7"/>
    <w:rsid w:val="00E85E57"/>
    <w:rsid w:val="00E86BD9"/>
    <w:rsid w:val="00E924C4"/>
    <w:rsid w:val="00E937AC"/>
    <w:rsid w:val="00E95080"/>
    <w:rsid w:val="00EA0C5C"/>
    <w:rsid w:val="00EA27BD"/>
    <w:rsid w:val="00EA6DA9"/>
    <w:rsid w:val="00EB30DB"/>
    <w:rsid w:val="00EB5089"/>
    <w:rsid w:val="00EB5BA8"/>
    <w:rsid w:val="00EB6F9A"/>
    <w:rsid w:val="00EC0CED"/>
    <w:rsid w:val="00EC1FB5"/>
    <w:rsid w:val="00EC20B8"/>
    <w:rsid w:val="00EC376C"/>
    <w:rsid w:val="00EC5C16"/>
    <w:rsid w:val="00EC65C6"/>
    <w:rsid w:val="00EC6816"/>
    <w:rsid w:val="00EC6AC6"/>
    <w:rsid w:val="00EC6F6F"/>
    <w:rsid w:val="00EC7A7E"/>
    <w:rsid w:val="00ED0854"/>
    <w:rsid w:val="00ED2CB6"/>
    <w:rsid w:val="00ED375C"/>
    <w:rsid w:val="00EE090B"/>
    <w:rsid w:val="00EE1F56"/>
    <w:rsid w:val="00EE243D"/>
    <w:rsid w:val="00EE334B"/>
    <w:rsid w:val="00EE3EAC"/>
    <w:rsid w:val="00EE40B8"/>
    <w:rsid w:val="00EE51F2"/>
    <w:rsid w:val="00EF08EA"/>
    <w:rsid w:val="00EF4473"/>
    <w:rsid w:val="00EF645F"/>
    <w:rsid w:val="00EF6726"/>
    <w:rsid w:val="00EF7A09"/>
    <w:rsid w:val="00F01A9E"/>
    <w:rsid w:val="00F0312C"/>
    <w:rsid w:val="00F04359"/>
    <w:rsid w:val="00F107A5"/>
    <w:rsid w:val="00F1085E"/>
    <w:rsid w:val="00F10AA7"/>
    <w:rsid w:val="00F13A8F"/>
    <w:rsid w:val="00F15982"/>
    <w:rsid w:val="00F209E6"/>
    <w:rsid w:val="00F21EF7"/>
    <w:rsid w:val="00F224C5"/>
    <w:rsid w:val="00F23360"/>
    <w:rsid w:val="00F23680"/>
    <w:rsid w:val="00F248D5"/>
    <w:rsid w:val="00F24A9D"/>
    <w:rsid w:val="00F27312"/>
    <w:rsid w:val="00F277D7"/>
    <w:rsid w:val="00F30B85"/>
    <w:rsid w:val="00F323B6"/>
    <w:rsid w:val="00F327C8"/>
    <w:rsid w:val="00F32CF3"/>
    <w:rsid w:val="00F341E7"/>
    <w:rsid w:val="00F348AD"/>
    <w:rsid w:val="00F350E2"/>
    <w:rsid w:val="00F36D9D"/>
    <w:rsid w:val="00F37213"/>
    <w:rsid w:val="00F410E7"/>
    <w:rsid w:val="00F4115A"/>
    <w:rsid w:val="00F433DF"/>
    <w:rsid w:val="00F50C6C"/>
    <w:rsid w:val="00F561C5"/>
    <w:rsid w:val="00F56997"/>
    <w:rsid w:val="00F57C72"/>
    <w:rsid w:val="00F61033"/>
    <w:rsid w:val="00F62292"/>
    <w:rsid w:val="00F63424"/>
    <w:rsid w:val="00F664C8"/>
    <w:rsid w:val="00F67A41"/>
    <w:rsid w:val="00F67F87"/>
    <w:rsid w:val="00F704FE"/>
    <w:rsid w:val="00F70DDE"/>
    <w:rsid w:val="00F71C7B"/>
    <w:rsid w:val="00F75844"/>
    <w:rsid w:val="00F80755"/>
    <w:rsid w:val="00F81418"/>
    <w:rsid w:val="00F86C82"/>
    <w:rsid w:val="00F872A2"/>
    <w:rsid w:val="00F878DE"/>
    <w:rsid w:val="00F907E3"/>
    <w:rsid w:val="00F90CBD"/>
    <w:rsid w:val="00F92FAB"/>
    <w:rsid w:val="00F94425"/>
    <w:rsid w:val="00F95D29"/>
    <w:rsid w:val="00F95F4C"/>
    <w:rsid w:val="00F97760"/>
    <w:rsid w:val="00FA1DEE"/>
    <w:rsid w:val="00FA79F6"/>
    <w:rsid w:val="00FB02C2"/>
    <w:rsid w:val="00FB0513"/>
    <w:rsid w:val="00FB302A"/>
    <w:rsid w:val="00FB3DC8"/>
    <w:rsid w:val="00FB5AEC"/>
    <w:rsid w:val="00FB5C82"/>
    <w:rsid w:val="00FB713C"/>
    <w:rsid w:val="00FB7375"/>
    <w:rsid w:val="00FC0283"/>
    <w:rsid w:val="00FC2597"/>
    <w:rsid w:val="00FC27BE"/>
    <w:rsid w:val="00FC29E8"/>
    <w:rsid w:val="00FC41B6"/>
    <w:rsid w:val="00FD29A2"/>
    <w:rsid w:val="00FD3A47"/>
    <w:rsid w:val="00FD4112"/>
    <w:rsid w:val="00FD47E8"/>
    <w:rsid w:val="00FD4CD4"/>
    <w:rsid w:val="00FD50B9"/>
    <w:rsid w:val="00FD57F2"/>
    <w:rsid w:val="00FD5AF1"/>
    <w:rsid w:val="00FE1AE9"/>
    <w:rsid w:val="00FE29BC"/>
    <w:rsid w:val="00FE30A6"/>
    <w:rsid w:val="00FE4FF8"/>
    <w:rsid w:val="00FE5136"/>
    <w:rsid w:val="00FE51C6"/>
    <w:rsid w:val="00FE5F36"/>
    <w:rsid w:val="00FE63AB"/>
    <w:rsid w:val="00FF0970"/>
    <w:rsid w:val="00FF0E8E"/>
    <w:rsid w:val="00FF2C11"/>
    <w:rsid w:val="00FF4D95"/>
    <w:rsid w:val="00FF6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5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17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73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017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32F15"/>
    <w:pPr>
      <w:keepNext/>
      <w:keepLines/>
      <w:suppressAutoHyphen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3B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B0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03B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3B04"/>
  </w:style>
  <w:style w:type="paragraph" w:styleId="Stopka">
    <w:name w:val="footer"/>
    <w:basedOn w:val="Normalny"/>
    <w:link w:val="StopkaZnak"/>
    <w:unhideWhenUsed/>
    <w:rsid w:val="00403B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3B04"/>
  </w:style>
  <w:style w:type="character" w:styleId="Hipercze">
    <w:name w:val="Hyperlink"/>
    <w:unhideWhenUsed/>
    <w:rsid w:val="00CD558A"/>
    <w:rPr>
      <w:color w:val="0000FF"/>
      <w:u w:val="single"/>
    </w:rPr>
  </w:style>
  <w:style w:type="paragraph" w:customStyle="1" w:styleId="redniasiatka1akcent21">
    <w:name w:val="Średnia siatka 1 — akcent 21"/>
    <w:basedOn w:val="Normalny"/>
    <w:rsid w:val="00CD558A"/>
    <w:pPr>
      <w:suppressAutoHyphens/>
      <w:ind w:left="708"/>
    </w:pPr>
    <w:rPr>
      <w:sz w:val="20"/>
      <w:szCs w:val="20"/>
      <w:lang w:eastAsia="ar-SA"/>
    </w:rPr>
  </w:style>
  <w:style w:type="paragraph" w:styleId="Bezodstpw">
    <w:name w:val="No Spacing"/>
    <w:uiPriority w:val="1"/>
    <w:qFormat/>
    <w:rsid w:val="006772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0B5368"/>
    <w:pPr>
      <w:ind w:left="720"/>
      <w:contextualSpacing/>
    </w:pPr>
  </w:style>
  <w:style w:type="table" w:styleId="Tabela-Siatka">
    <w:name w:val="Table Grid"/>
    <w:basedOn w:val="Standardowy"/>
    <w:uiPriority w:val="59"/>
    <w:rsid w:val="00D0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AA3866"/>
    <w:rPr>
      <w:b/>
      <w:bCs/>
    </w:rPr>
  </w:style>
  <w:style w:type="paragraph" w:customStyle="1" w:styleId="Default">
    <w:name w:val="Default"/>
    <w:rsid w:val="002F6F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27C7F"/>
    <w:pPr>
      <w:spacing w:before="100" w:beforeAutospacing="1" w:after="100" w:afterAutospacing="1"/>
    </w:pPr>
  </w:style>
  <w:style w:type="character" w:customStyle="1" w:styleId="Nagwek6Znak">
    <w:name w:val="Nagłówek 6 Znak"/>
    <w:basedOn w:val="Domylnaczcionkaakapitu"/>
    <w:link w:val="Nagwek6"/>
    <w:uiPriority w:val="9"/>
    <w:rsid w:val="00832F1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qFormat/>
    <w:locked/>
    <w:rsid w:val="00381E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edniecieniowanie1akcent11">
    <w:name w:val="Średnie cieniowanie 1 — akcent 11"/>
    <w:uiPriority w:val="1"/>
    <w:qFormat/>
    <w:rsid w:val="009338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BA25B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BA25BC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25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Normalny"/>
    <w:rsid w:val="00BA25BC"/>
    <w:pPr>
      <w:suppressAutoHyphens/>
      <w:ind w:left="283" w:hanging="283"/>
    </w:pPr>
    <w:rPr>
      <w:szCs w:val="20"/>
      <w:lang w:eastAsia="ar-SA"/>
    </w:rPr>
  </w:style>
  <w:style w:type="paragraph" w:customStyle="1" w:styleId="Tekstpodstawowy31">
    <w:name w:val="Tekst podstawowy 31"/>
    <w:basedOn w:val="Normalny"/>
    <w:rsid w:val="00262D3A"/>
    <w:pPr>
      <w:suppressAutoHyphens/>
      <w:jc w:val="both"/>
    </w:pPr>
    <w:rPr>
      <w:rFonts w:ascii="Comic Sans MS" w:hAnsi="Comic Sans MS" w:cs="Comic Sans MS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5A73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Odwoaniedokomentarza1">
    <w:name w:val="Odwołanie do komentarza1"/>
    <w:rsid w:val="005A7350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5A7350"/>
    <w:pPr>
      <w:suppressAutoHyphens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A7350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5A7350"/>
    <w:pPr>
      <w:suppressAutoHyphens/>
      <w:ind w:left="180" w:hanging="180"/>
    </w:pPr>
    <w:rPr>
      <w:rFonts w:ascii="Arial" w:hAnsi="Arial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018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018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001807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00180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0180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0180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17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0178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customStyle="1" w:styleId="TableContents">
    <w:name w:val="Table Contents"/>
    <w:basedOn w:val="Normalny"/>
    <w:rsid w:val="00CC35F3"/>
    <w:pPr>
      <w:widowControl w:val="0"/>
      <w:suppressLineNumbers/>
      <w:suppressAutoHyphens/>
      <w:autoSpaceDN w:val="0"/>
      <w:textAlignment w:val="baseline"/>
    </w:pPr>
    <w:rPr>
      <w:rFonts w:ascii="Liberation Serif" w:eastAsia="SimSun" w:hAnsi="Liberation Serif" w:cs="Arial"/>
      <w:kern w:val="3"/>
      <w:lang w:eastAsia="zh-CN" w:bidi="hi-IN"/>
    </w:rPr>
  </w:style>
  <w:style w:type="character" w:customStyle="1" w:styleId="dkeal">
    <w:name w:val="dkeal"/>
    <w:basedOn w:val="Domylnaczcionkaakapitu"/>
    <w:rsid w:val="00CC35F3"/>
  </w:style>
  <w:style w:type="character" w:customStyle="1" w:styleId="markedcontent">
    <w:name w:val="markedcontent"/>
    <w:basedOn w:val="Domylnaczcionkaakapitu"/>
    <w:rsid w:val="00A86465"/>
  </w:style>
  <w:style w:type="paragraph" w:customStyle="1" w:styleId="Standard">
    <w:name w:val="Standard"/>
    <w:qFormat/>
    <w:rsid w:val="00B432A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267401"/>
    <w:pPr>
      <w:widowControl w:val="0"/>
      <w:suppressLineNumbers/>
      <w:suppressAutoHyphens/>
      <w:textAlignment w:val="baseline"/>
    </w:pPr>
    <w:rPr>
      <w:rFonts w:ascii="Liberation Serif" w:eastAsia="SimSun" w:hAnsi="Liberation Serif" w:cs="Arial"/>
      <w:color w:val="00000A"/>
      <w:lang w:eastAsia="zh-CN" w:bidi="hi-IN"/>
    </w:rPr>
  </w:style>
  <w:style w:type="paragraph" w:customStyle="1" w:styleId="tablecontents0">
    <w:name w:val="tablecontents"/>
    <w:basedOn w:val="Normalny"/>
    <w:rsid w:val="00266BE9"/>
    <w:pPr>
      <w:spacing w:before="100" w:beforeAutospacing="1" w:after="100" w:afterAutospacing="1"/>
    </w:pPr>
  </w:style>
  <w:style w:type="numbering" w:customStyle="1" w:styleId="WW8Num6">
    <w:name w:val="WW8Num6"/>
    <w:basedOn w:val="Bezlisty"/>
    <w:rsid w:val="006F5EE0"/>
    <w:pPr>
      <w:numPr>
        <w:numId w:val="4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5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17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73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017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32F15"/>
    <w:pPr>
      <w:keepNext/>
      <w:keepLines/>
      <w:suppressAutoHyphen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3B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B0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03B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3B04"/>
  </w:style>
  <w:style w:type="paragraph" w:styleId="Stopka">
    <w:name w:val="footer"/>
    <w:basedOn w:val="Normalny"/>
    <w:link w:val="StopkaZnak"/>
    <w:unhideWhenUsed/>
    <w:rsid w:val="00403B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3B04"/>
  </w:style>
  <w:style w:type="character" w:styleId="Hipercze">
    <w:name w:val="Hyperlink"/>
    <w:unhideWhenUsed/>
    <w:rsid w:val="00CD558A"/>
    <w:rPr>
      <w:color w:val="0000FF"/>
      <w:u w:val="single"/>
    </w:rPr>
  </w:style>
  <w:style w:type="paragraph" w:customStyle="1" w:styleId="redniasiatka1akcent21">
    <w:name w:val="Średnia siatka 1 — akcent 21"/>
    <w:basedOn w:val="Normalny"/>
    <w:rsid w:val="00CD558A"/>
    <w:pPr>
      <w:suppressAutoHyphens/>
      <w:ind w:left="708"/>
    </w:pPr>
    <w:rPr>
      <w:sz w:val="20"/>
      <w:szCs w:val="20"/>
      <w:lang w:eastAsia="ar-SA"/>
    </w:rPr>
  </w:style>
  <w:style w:type="paragraph" w:styleId="Bezodstpw">
    <w:name w:val="No Spacing"/>
    <w:uiPriority w:val="1"/>
    <w:qFormat/>
    <w:rsid w:val="006772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0B5368"/>
    <w:pPr>
      <w:ind w:left="720"/>
      <w:contextualSpacing/>
    </w:pPr>
  </w:style>
  <w:style w:type="table" w:styleId="Tabela-Siatka">
    <w:name w:val="Table Grid"/>
    <w:basedOn w:val="Standardowy"/>
    <w:uiPriority w:val="59"/>
    <w:rsid w:val="00D0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AA3866"/>
    <w:rPr>
      <w:b/>
      <w:bCs/>
    </w:rPr>
  </w:style>
  <w:style w:type="paragraph" w:customStyle="1" w:styleId="Default">
    <w:name w:val="Default"/>
    <w:rsid w:val="002F6F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27C7F"/>
    <w:pPr>
      <w:spacing w:before="100" w:beforeAutospacing="1" w:after="100" w:afterAutospacing="1"/>
    </w:pPr>
  </w:style>
  <w:style w:type="character" w:customStyle="1" w:styleId="Nagwek6Znak">
    <w:name w:val="Nagłówek 6 Znak"/>
    <w:basedOn w:val="Domylnaczcionkaakapitu"/>
    <w:link w:val="Nagwek6"/>
    <w:uiPriority w:val="9"/>
    <w:rsid w:val="00832F1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qFormat/>
    <w:locked/>
    <w:rsid w:val="00381E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edniecieniowanie1akcent11">
    <w:name w:val="Średnie cieniowanie 1 — akcent 11"/>
    <w:uiPriority w:val="1"/>
    <w:qFormat/>
    <w:rsid w:val="009338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BA25B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BA25BC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25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Normalny"/>
    <w:rsid w:val="00BA25BC"/>
    <w:pPr>
      <w:suppressAutoHyphens/>
      <w:ind w:left="283" w:hanging="283"/>
    </w:pPr>
    <w:rPr>
      <w:szCs w:val="20"/>
      <w:lang w:eastAsia="ar-SA"/>
    </w:rPr>
  </w:style>
  <w:style w:type="paragraph" w:customStyle="1" w:styleId="Tekstpodstawowy31">
    <w:name w:val="Tekst podstawowy 31"/>
    <w:basedOn w:val="Normalny"/>
    <w:rsid w:val="00262D3A"/>
    <w:pPr>
      <w:suppressAutoHyphens/>
      <w:jc w:val="both"/>
    </w:pPr>
    <w:rPr>
      <w:rFonts w:ascii="Comic Sans MS" w:hAnsi="Comic Sans MS" w:cs="Comic Sans MS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5A73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Odwoaniedokomentarza1">
    <w:name w:val="Odwołanie do komentarza1"/>
    <w:rsid w:val="005A7350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5A7350"/>
    <w:pPr>
      <w:suppressAutoHyphens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A7350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5A7350"/>
    <w:pPr>
      <w:suppressAutoHyphens/>
      <w:ind w:left="180" w:hanging="180"/>
    </w:pPr>
    <w:rPr>
      <w:rFonts w:ascii="Arial" w:hAnsi="Arial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018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018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001807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00180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0180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0180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17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0178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customStyle="1" w:styleId="TableContents">
    <w:name w:val="Table Contents"/>
    <w:basedOn w:val="Normalny"/>
    <w:rsid w:val="00CC35F3"/>
    <w:pPr>
      <w:widowControl w:val="0"/>
      <w:suppressLineNumbers/>
      <w:suppressAutoHyphens/>
      <w:autoSpaceDN w:val="0"/>
      <w:textAlignment w:val="baseline"/>
    </w:pPr>
    <w:rPr>
      <w:rFonts w:ascii="Liberation Serif" w:eastAsia="SimSun" w:hAnsi="Liberation Serif" w:cs="Arial"/>
      <w:kern w:val="3"/>
      <w:lang w:eastAsia="zh-CN" w:bidi="hi-IN"/>
    </w:rPr>
  </w:style>
  <w:style w:type="character" w:customStyle="1" w:styleId="dkeal">
    <w:name w:val="dkeal"/>
    <w:basedOn w:val="Domylnaczcionkaakapitu"/>
    <w:rsid w:val="00CC35F3"/>
  </w:style>
  <w:style w:type="character" w:customStyle="1" w:styleId="markedcontent">
    <w:name w:val="markedcontent"/>
    <w:basedOn w:val="Domylnaczcionkaakapitu"/>
    <w:rsid w:val="00A86465"/>
  </w:style>
  <w:style w:type="paragraph" w:customStyle="1" w:styleId="Standard">
    <w:name w:val="Standard"/>
    <w:qFormat/>
    <w:rsid w:val="00B432A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267401"/>
    <w:pPr>
      <w:widowControl w:val="0"/>
      <w:suppressLineNumbers/>
      <w:suppressAutoHyphens/>
      <w:textAlignment w:val="baseline"/>
    </w:pPr>
    <w:rPr>
      <w:rFonts w:ascii="Liberation Serif" w:eastAsia="SimSun" w:hAnsi="Liberation Serif" w:cs="Arial"/>
      <w:color w:val="00000A"/>
      <w:lang w:eastAsia="zh-CN" w:bidi="hi-IN"/>
    </w:rPr>
  </w:style>
  <w:style w:type="paragraph" w:customStyle="1" w:styleId="tablecontents0">
    <w:name w:val="tablecontents"/>
    <w:basedOn w:val="Normalny"/>
    <w:rsid w:val="00266BE9"/>
    <w:pPr>
      <w:spacing w:before="100" w:beforeAutospacing="1" w:after="100" w:afterAutospacing="1"/>
    </w:pPr>
  </w:style>
  <w:style w:type="numbering" w:customStyle="1" w:styleId="WW8Num6">
    <w:name w:val="WW8Num6"/>
    <w:basedOn w:val="Bezlisty"/>
    <w:rsid w:val="006F5EE0"/>
    <w:pPr>
      <w:numPr>
        <w:numId w:val="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7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4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9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3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1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4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8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5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8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7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8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9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23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0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94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95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65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6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9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17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4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3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D60902-C3DE-44AD-8BC1-BFEA3FC84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1430</Words>
  <Characters>8584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</dc:creator>
  <cp:lastModifiedBy>Marcin Franke</cp:lastModifiedBy>
  <cp:revision>3</cp:revision>
  <cp:lastPrinted>2026-03-11T12:28:00Z</cp:lastPrinted>
  <dcterms:created xsi:type="dcterms:W3CDTF">2026-03-11T12:29:00Z</dcterms:created>
  <dcterms:modified xsi:type="dcterms:W3CDTF">2026-03-11T12:29:00Z</dcterms:modified>
</cp:coreProperties>
</file>